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6791F" w14:textId="74E58136" w:rsidR="00944B6B" w:rsidRDefault="00944B6B">
      <w:pPr>
        <w:spacing w:before="71"/>
        <w:ind w:left="4132" w:right="4137"/>
        <w:jc w:val="center"/>
        <w:rPr>
          <w:rFonts w:asciiTheme="minorHAnsi" w:eastAsia="Arial" w:hAnsiTheme="minorHAnsi" w:cstheme="minorHAnsi"/>
          <w:b/>
          <w:sz w:val="22"/>
          <w:szCs w:val="22"/>
        </w:rPr>
      </w:pPr>
      <w:r w:rsidRPr="00944B6B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ICU</w:t>
      </w:r>
      <w:r w:rsidRPr="00944B6B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b/>
          <w:spacing w:val="2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 xml:space="preserve">M </w:t>
      </w:r>
      <w:r w:rsidRPr="00944B6B">
        <w:rPr>
          <w:rFonts w:asciiTheme="minorHAnsi" w:eastAsia="Arial" w:hAnsiTheme="minorHAnsi" w:cstheme="minorHAnsi"/>
          <w:b/>
          <w:spacing w:val="1"/>
          <w:sz w:val="22"/>
          <w:szCs w:val="22"/>
        </w:rPr>
        <w:t>V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 xml:space="preserve">E </w:t>
      </w:r>
    </w:p>
    <w:p w14:paraId="5A1BB876" w14:textId="05016D30" w:rsidR="005B6461" w:rsidRPr="00944B6B" w:rsidRDefault="00944B6B">
      <w:pPr>
        <w:spacing w:before="71"/>
        <w:ind w:left="4132" w:right="4137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944B6B">
        <w:rPr>
          <w:rFonts w:asciiTheme="minorHAnsi" w:hAnsiTheme="minorHAnsi" w:cstheme="minorHAnsi"/>
          <w:sz w:val="22"/>
          <w:szCs w:val="22"/>
        </w:rPr>
        <w:t>Umar Vargas</w:t>
      </w:r>
    </w:p>
    <w:p w14:paraId="74806C51" w14:textId="77777777" w:rsidR="005B6461" w:rsidRPr="00944B6B" w:rsidRDefault="005B6461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7DC85D60" w14:textId="332153F5" w:rsidR="005B6461" w:rsidRPr="00944B6B" w:rsidRDefault="00944B6B">
      <w:pPr>
        <w:spacing w:before="32" w:line="24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44B6B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b/>
          <w:position w:val="-1"/>
          <w:sz w:val="22"/>
          <w:szCs w:val="22"/>
        </w:rPr>
        <w:t>nfo</w:t>
      </w:r>
      <w:r w:rsidRPr="00944B6B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b/>
          <w:position w:val="-1"/>
          <w:sz w:val="22"/>
          <w:szCs w:val="22"/>
        </w:rPr>
        <w:t>ma</w:t>
      </w:r>
      <w:r w:rsidRPr="00944B6B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b/>
          <w:position w:val="-1"/>
          <w:sz w:val="22"/>
          <w:szCs w:val="22"/>
        </w:rPr>
        <w:t>on a</w:t>
      </w:r>
      <w:r w:rsidRPr="00944B6B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b/>
          <w:position w:val="-1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b/>
          <w:spacing w:val="-4"/>
          <w:position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Q</w:t>
      </w:r>
      <w:r w:rsidRPr="00944B6B">
        <w:rPr>
          <w:rFonts w:asciiTheme="minorHAnsi" w:eastAsia="Arial" w:hAnsiTheme="minorHAnsi" w:cstheme="minorHAnsi"/>
          <w:b/>
          <w:position w:val="-1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al</w:t>
      </w:r>
      <w:r w:rsidRPr="00944B6B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f</w:t>
      </w:r>
      <w:r w:rsidRPr="00944B6B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b/>
          <w:position w:val="-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ti</w:t>
      </w:r>
      <w:r w:rsidRPr="00944B6B">
        <w:rPr>
          <w:rFonts w:asciiTheme="minorHAnsi" w:eastAsia="Arial" w:hAnsiTheme="minorHAnsi" w:cstheme="minorHAnsi"/>
          <w:b/>
          <w:position w:val="-1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b/>
          <w:spacing w:val="-3"/>
          <w:position w:val="-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b/>
          <w:position w:val="-1"/>
          <w:sz w:val="22"/>
          <w:szCs w:val="22"/>
        </w:rPr>
        <w:t>:</w:t>
      </w:r>
    </w:p>
    <w:p w14:paraId="0AB3391E" w14:textId="77777777" w:rsidR="005B6461" w:rsidRPr="00944B6B" w:rsidRDefault="005B6461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18A2F683" w14:textId="77777777" w:rsidR="005B6461" w:rsidRPr="00944B6B" w:rsidRDefault="00944B6B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44B6B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ile</w:t>
      </w:r>
      <w:r w:rsidRPr="00944B6B">
        <w:rPr>
          <w:rFonts w:asciiTheme="minorHAnsi" w:eastAsia="Arial" w:hAnsiTheme="minorHAnsi" w:cstheme="minorHAnsi"/>
          <w:sz w:val="22"/>
          <w:szCs w:val="22"/>
        </w:rPr>
        <w:t>:</w:t>
      </w:r>
    </w:p>
    <w:p w14:paraId="3ED7C56C" w14:textId="77777777" w:rsidR="005B6461" w:rsidRPr="00944B6B" w:rsidRDefault="00944B6B">
      <w:pPr>
        <w:spacing w:before="3"/>
        <w:ind w:left="120" w:right="230"/>
        <w:rPr>
          <w:rFonts w:asciiTheme="minorHAnsi" w:eastAsia="Arial" w:hAnsiTheme="minorHAnsi" w:cstheme="minorHAnsi"/>
          <w:sz w:val="22"/>
          <w:szCs w:val="22"/>
        </w:rPr>
      </w:pP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944B6B">
        <w:rPr>
          <w:rFonts w:asciiTheme="minorHAnsi" w:eastAsia="Arial" w:hAnsiTheme="minorHAnsi" w:cstheme="minorHAnsi"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z w:val="22"/>
          <w:szCs w:val="22"/>
        </w:rPr>
        <w:t>ed</w:t>
      </w:r>
      <w:r w:rsidRPr="00944B6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pro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sz w:val="22"/>
          <w:szCs w:val="22"/>
        </w:rPr>
        <w:t>er</w:t>
      </w:r>
      <w:r w:rsidRPr="00944B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and</w:t>
      </w:r>
      <w:r w:rsidRPr="00944B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z w:val="22"/>
          <w:szCs w:val="22"/>
        </w:rPr>
        <w:t>at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z w:val="22"/>
          <w:szCs w:val="22"/>
        </w:rPr>
        <w:t>,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wor</w:t>
      </w:r>
      <w:r w:rsidRPr="00944B6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ng</w:t>
      </w:r>
      <w:r w:rsidRPr="00944B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w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th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gra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ssr</w:t>
      </w:r>
      <w:r w:rsidRPr="00944B6B">
        <w:rPr>
          <w:rFonts w:asciiTheme="minorHAnsi" w:eastAsia="Arial" w:hAnsiTheme="minorHAnsi" w:cstheme="minorHAnsi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z w:val="22"/>
          <w:szCs w:val="22"/>
        </w:rPr>
        <w:t>ts</w:t>
      </w:r>
      <w:r w:rsidRPr="00944B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orga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z w:val="22"/>
          <w:szCs w:val="22"/>
        </w:rPr>
        <w:t>,</w:t>
      </w:r>
      <w:r w:rsidRPr="00944B6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z w:val="22"/>
          <w:szCs w:val="22"/>
        </w:rPr>
        <w:t>erna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z w:val="22"/>
          <w:szCs w:val="22"/>
        </w:rPr>
        <w:t>al</w:t>
      </w:r>
      <w:r w:rsidRPr="00944B6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GO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944B6B">
        <w:rPr>
          <w:rFonts w:asciiTheme="minorHAnsi" w:eastAsia="Arial" w:hAnsiTheme="minorHAnsi" w:cstheme="minorHAnsi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z w:val="22"/>
          <w:szCs w:val="22"/>
        </w:rPr>
        <w:t>he</w:t>
      </w:r>
      <w:r w:rsidRPr="00944B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UN. Has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944B6B">
        <w:rPr>
          <w:rFonts w:asciiTheme="minorHAnsi" w:eastAsia="Arial" w:hAnsiTheme="minorHAnsi" w:cstheme="minorHAnsi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z w:val="22"/>
          <w:szCs w:val="22"/>
        </w:rPr>
        <w:t>f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z w:val="22"/>
          <w:szCs w:val="22"/>
        </w:rPr>
        <w:t>to</w:t>
      </w:r>
      <w:r w:rsidRPr="00944B6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944B6B">
        <w:rPr>
          <w:rFonts w:asciiTheme="minorHAnsi" w:eastAsia="Arial" w:hAnsiTheme="minorHAnsi" w:cstheme="minorHAnsi"/>
          <w:sz w:val="22"/>
          <w:szCs w:val="22"/>
        </w:rPr>
        <w:t>,</w:t>
      </w:r>
      <w:r w:rsidRPr="00944B6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944B6B">
        <w:rPr>
          <w:rFonts w:asciiTheme="minorHAnsi" w:eastAsia="Arial" w:hAnsiTheme="minorHAnsi" w:cstheme="minorHAnsi"/>
          <w:sz w:val="22"/>
          <w:szCs w:val="22"/>
        </w:rPr>
        <w:t>ts</w:t>
      </w:r>
      <w:r w:rsidRPr="00944B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b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z w:val="22"/>
          <w:szCs w:val="22"/>
        </w:rPr>
        <w:t>ed</w:t>
      </w:r>
      <w:r w:rsidRPr="00944B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progra</w:t>
      </w:r>
      <w:r w:rsidRPr="00944B6B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ng</w:t>
      </w:r>
      <w:r w:rsidRPr="00944B6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th</w:t>
      </w:r>
      <w:r w:rsidRPr="00944B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944B6B">
        <w:rPr>
          <w:rFonts w:asciiTheme="minorHAnsi" w:eastAsia="Arial" w:hAnsiTheme="minorHAnsi" w:cstheme="minorHAnsi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z w:val="22"/>
          <w:szCs w:val="22"/>
        </w:rPr>
        <w:t>en</w:t>
      </w:r>
      <w:r w:rsidRPr="00944B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z w:val="22"/>
          <w:szCs w:val="22"/>
        </w:rPr>
        <w:t>nd</w:t>
      </w:r>
      <w:r w:rsidRPr="00944B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z w:val="22"/>
          <w:szCs w:val="22"/>
        </w:rPr>
        <w:t>,</w:t>
      </w:r>
      <w:r w:rsidRPr="00944B6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z w:val="22"/>
          <w:szCs w:val="22"/>
        </w:rPr>
        <w:t>b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944B6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z w:val="22"/>
          <w:szCs w:val="22"/>
        </w:rPr>
        <w:t>y</w:t>
      </w:r>
      <w:r w:rsidRPr="00944B6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944B6B">
        <w:rPr>
          <w:rFonts w:asciiTheme="minorHAnsi" w:eastAsia="Arial" w:hAnsiTheme="minorHAnsi" w:cstheme="minorHAnsi"/>
          <w:sz w:val="22"/>
          <w:szCs w:val="22"/>
        </w:rPr>
        <w:t>ts</w:t>
      </w:r>
      <w:r w:rsidRPr="00944B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944B6B">
        <w:rPr>
          <w:rFonts w:asciiTheme="minorHAnsi" w:eastAsia="Arial" w:hAnsiTheme="minorHAnsi" w:cstheme="minorHAnsi"/>
          <w:sz w:val="22"/>
          <w:szCs w:val="22"/>
        </w:rPr>
        <w:t>d p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z w:val="22"/>
          <w:szCs w:val="22"/>
        </w:rPr>
        <w:t>tn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wor</w:t>
      </w:r>
      <w:r w:rsidRPr="00944B6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sz w:val="22"/>
          <w:szCs w:val="22"/>
        </w:rPr>
        <w:t>.</w:t>
      </w:r>
      <w:r w:rsidRPr="00944B6B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H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irst-</w:t>
      </w:r>
      <w:r w:rsidRPr="00944B6B">
        <w:rPr>
          <w:rFonts w:asciiTheme="minorHAnsi" w:eastAsia="Arial" w:hAnsiTheme="minorHAnsi" w:cstheme="minorHAnsi"/>
          <w:sz w:val="22"/>
          <w:szCs w:val="22"/>
        </w:rPr>
        <w:t>hand</w:t>
      </w:r>
      <w:r w:rsidRPr="00944B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sz w:val="22"/>
          <w:szCs w:val="22"/>
        </w:rPr>
        <w:t>eri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z w:val="22"/>
          <w:szCs w:val="22"/>
        </w:rPr>
        <w:t>f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944B6B">
        <w:rPr>
          <w:rFonts w:asciiTheme="minorHAnsi" w:eastAsia="Arial" w:hAnsiTheme="minorHAnsi" w:cstheme="minorHAnsi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3"/>
          <w:sz w:val="22"/>
          <w:szCs w:val="22"/>
        </w:rPr>
        <w:t>rk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ng</w:t>
      </w:r>
      <w:r w:rsidRPr="00944B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re</w:t>
      </w:r>
      <w:r w:rsidRPr="00944B6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44B6B">
        <w:rPr>
          <w:rFonts w:asciiTheme="minorHAnsi" w:eastAsia="Arial" w:hAnsiTheme="minorHAnsi" w:cstheme="minorHAnsi"/>
          <w:sz w:val="22"/>
          <w:szCs w:val="22"/>
        </w:rPr>
        <w:t>ote</w:t>
      </w:r>
      <w:r w:rsidRPr="00944B6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tes,</w:t>
      </w:r>
      <w:r w:rsidRPr="00944B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z w:val="22"/>
          <w:szCs w:val="22"/>
        </w:rPr>
        <w:t>h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ng</w:t>
      </w:r>
      <w:r w:rsidRPr="00944B6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en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z w:val="22"/>
          <w:szCs w:val="22"/>
        </w:rPr>
        <w:t>,</w:t>
      </w:r>
      <w:r w:rsidRPr="00944B6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wor</w:t>
      </w:r>
      <w:r w:rsidRPr="00944B6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ng</w:t>
      </w:r>
      <w:r w:rsidRPr="00944B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944B6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44B6B">
        <w:rPr>
          <w:rFonts w:asciiTheme="minorHAnsi" w:eastAsia="Arial" w:hAnsiTheme="minorHAnsi" w:cstheme="minorHAnsi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z w:val="22"/>
          <w:szCs w:val="22"/>
        </w:rPr>
        <w:t>tur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44B6B">
        <w:rPr>
          <w:rFonts w:asciiTheme="minorHAnsi" w:eastAsia="Arial" w:hAnsiTheme="minorHAnsi" w:cstheme="minorHAnsi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z w:val="22"/>
          <w:szCs w:val="22"/>
        </w:rPr>
        <w:t>t.</w:t>
      </w:r>
      <w:r w:rsidRPr="00944B6B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mm</w:t>
      </w:r>
      <w:r w:rsidRPr="00944B6B">
        <w:rPr>
          <w:rFonts w:asciiTheme="minorHAnsi" w:eastAsia="Arial" w:hAnsiTheme="minorHAnsi" w:cstheme="minorHAnsi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z w:val="22"/>
          <w:szCs w:val="22"/>
        </w:rPr>
        <w:t>at</w:t>
      </w:r>
      <w:r w:rsidRPr="00944B6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944B6B">
        <w:rPr>
          <w:rFonts w:asciiTheme="minorHAnsi" w:eastAsia="Arial" w:hAnsiTheme="minorHAnsi" w:cstheme="minorHAnsi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7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z w:val="22"/>
          <w:szCs w:val="22"/>
        </w:rPr>
        <w:t>.</w:t>
      </w:r>
    </w:p>
    <w:p w14:paraId="76BDA529" w14:textId="77777777" w:rsidR="005B6461" w:rsidRPr="00944B6B" w:rsidRDefault="005B6461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6476096F" w14:textId="77777777" w:rsidR="005B6461" w:rsidRPr="00944B6B" w:rsidRDefault="00944B6B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44B6B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 xml:space="preserve">s:                                   </w:t>
      </w:r>
      <w:r w:rsidRPr="00944B6B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F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z w:val="22"/>
          <w:szCs w:val="22"/>
        </w:rPr>
        <w:t>at</w:t>
      </w:r>
      <w:r w:rsidRPr="00944B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944B6B">
        <w:rPr>
          <w:rFonts w:asciiTheme="minorHAnsi" w:eastAsia="Arial" w:hAnsiTheme="minorHAnsi" w:cstheme="minorHAnsi"/>
          <w:sz w:val="22"/>
          <w:szCs w:val="22"/>
        </w:rPr>
        <w:t>D,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944B6B">
        <w:rPr>
          <w:rFonts w:asciiTheme="minorHAnsi" w:eastAsia="Arial" w:hAnsiTheme="minorHAnsi" w:cstheme="minorHAnsi"/>
          <w:sz w:val="22"/>
          <w:szCs w:val="22"/>
        </w:rPr>
        <w:t>tre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2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8</w:t>
      </w:r>
      <w:r w:rsidRPr="00944B6B">
        <w:rPr>
          <w:rFonts w:asciiTheme="minorHAnsi" w:eastAsia="Arial" w:hAnsiTheme="minorHAnsi" w:cstheme="minorHAnsi"/>
          <w:sz w:val="22"/>
          <w:szCs w:val="22"/>
        </w:rPr>
        <w:t>,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944B6B">
        <w:rPr>
          <w:rFonts w:asciiTheme="minorHAnsi" w:eastAsia="Arial" w:hAnsiTheme="minorHAnsi" w:cstheme="minorHAnsi"/>
          <w:sz w:val="22"/>
          <w:szCs w:val="22"/>
        </w:rPr>
        <w:t>2,</w:t>
      </w:r>
      <w:r w:rsidRPr="00944B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Is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z w:val="22"/>
          <w:szCs w:val="22"/>
        </w:rPr>
        <w:t>,</w:t>
      </w:r>
      <w:r w:rsidRPr="00944B6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z w:val="22"/>
          <w:szCs w:val="22"/>
        </w:rPr>
        <w:t>tan</w:t>
      </w:r>
      <w:r w:rsidRPr="00944B6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(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z w:val="22"/>
          <w:szCs w:val="22"/>
        </w:rPr>
        <w:t>ur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z w:val="22"/>
          <w:szCs w:val="22"/>
        </w:rPr>
        <w:t>y</w:t>
      </w:r>
      <w:r w:rsidRPr="00944B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z w:val="22"/>
          <w:szCs w:val="22"/>
        </w:rPr>
        <w:t>ta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z w:val="22"/>
          <w:szCs w:val="22"/>
        </w:rPr>
        <w:t>)</w:t>
      </w:r>
    </w:p>
    <w:p w14:paraId="1F54C4C3" w14:textId="77777777" w:rsidR="005B6461" w:rsidRPr="00944B6B" w:rsidRDefault="005B6461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20D33BA" w14:textId="765C90DD" w:rsidR="005B6461" w:rsidRPr="00944B6B" w:rsidRDefault="00944B6B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44B6B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b/>
          <w:position w:val="-1"/>
          <w:sz w:val="22"/>
          <w:szCs w:val="22"/>
        </w:rPr>
        <w:t>mail:</w:t>
      </w:r>
      <w:r w:rsidRPr="00944B6B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                                       </w:t>
      </w:r>
      <w:r w:rsidRPr="00944B6B">
        <w:rPr>
          <w:rFonts w:asciiTheme="minorHAnsi" w:eastAsia="Arial" w:hAnsiTheme="minorHAnsi" w:cstheme="minorHAnsi"/>
          <w:b/>
          <w:spacing w:val="49"/>
          <w:position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43"/>
          <w:position w:val="-1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umar@gmail.com</w:t>
      </w:r>
    </w:p>
    <w:p w14:paraId="1F86139B" w14:textId="77777777" w:rsidR="005B6461" w:rsidRPr="00944B6B" w:rsidRDefault="005B6461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75AADB26" w14:textId="77777777" w:rsidR="005B6461" w:rsidRPr="00944B6B" w:rsidRDefault="00944B6B">
      <w:pPr>
        <w:spacing w:before="34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44B6B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el</w:t>
      </w:r>
      <w:r w:rsidRPr="00944B6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 xml:space="preserve">phone:                               </w:t>
      </w:r>
      <w:r w:rsidRPr="00944B6B">
        <w:rPr>
          <w:rFonts w:asciiTheme="minorHAnsi" w:eastAsia="Arial" w:hAnsiTheme="minorHAnsi" w:cstheme="minorHAnsi"/>
          <w:b/>
          <w:spacing w:val="3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+</w:t>
      </w:r>
      <w:r w:rsidRPr="00944B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944B6B">
        <w:rPr>
          <w:rFonts w:asciiTheme="minorHAnsi" w:eastAsia="Arial" w:hAnsiTheme="minorHAnsi" w:cstheme="minorHAnsi"/>
          <w:sz w:val="22"/>
          <w:szCs w:val="22"/>
        </w:rPr>
        <w:t>2</w:t>
      </w:r>
      <w:r w:rsidRPr="00944B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944B6B">
        <w:rPr>
          <w:rFonts w:asciiTheme="minorHAnsi" w:eastAsia="Arial" w:hAnsiTheme="minorHAnsi" w:cstheme="minorHAnsi"/>
          <w:sz w:val="22"/>
          <w:szCs w:val="22"/>
        </w:rPr>
        <w:t>5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944B6B">
        <w:rPr>
          <w:rFonts w:asciiTheme="minorHAnsi" w:eastAsia="Arial" w:hAnsiTheme="minorHAnsi" w:cstheme="minorHAnsi"/>
          <w:sz w:val="22"/>
          <w:szCs w:val="22"/>
        </w:rPr>
        <w:t>5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944B6B">
        <w:rPr>
          <w:rFonts w:asciiTheme="minorHAnsi" w:eastAsia="Arial" w:hAnsiTheme="minorHAnsi" w:cstheme="minorHAnsi"/>
          <w:sz w:val="22"/>
          <w:szCs w:val="22"/>
        </w:rPr>
        <w:t>43</w:t>
      </w:r>
      <w:r w:rsidRPr="00944B6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z w:val="22"/>
          <w:szCs w:val="22"/>
        </w:rPr>
        <w:t>ta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z w:val="22"/>
          <w:szCs w:val="22"/>
        </w:rPr>
        <w:t>)</w:t>
      </w:r>
      <w:r w:rsidRPr="00944B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+</w:t>
      </w:r>
      <w:r w:rsidRPr="00944B6B">
        <w:rPr>
          <w:rFonts w:asciiTheme="minorHAnsi" w:eastAsia="Arial" w:hAnsiTheme="minorHAnsi" w:cstheme="minorHAnsi"/>
          <w:sz w:val="22"/>
          <w:szCs w:val="22"/>
        </w:rPr>
        <w:t>44</w:t>
      </w:r>
      <w:r w:rsidRPr="00944B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944B6B">
        <w:rPr>
          <w:rFonts w:asciiTheme="minorHAnsi" w:eastAsia="Arial" w:hAnsiTheme="minorHAnsi" w:cstheme="minorHAnsi"/>
          <w:sz w:val="22"/>
          <w:szCs w:val="22"/>
        </w:rPr>
        <w:t>0)77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944B6B">
        <w:rPr>
          <w:rFonts w:asciiTheme="minorHAnsi" w:eastAsia="Arial" w:hAnsiTheme="minorHAnsi" w:cstheme="minorHAnsi"/>
          <w:sz w:val="22"/>
          <w:szCs w:val="22"/>
        </w:rPr>
        <w:t>4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6</w:t>
      </w:r>
      <w:r w:rsidRPr="00944B6B">
        <w:rPr>
          <w:rFonts w:asciiTheme="minorHAnsi" w:eastAsia="Arial" w:hAnsiTheme="minorHAnsi" w:cstheme="minorHAnsi"/>
          <w:sz w:val="22"/>
          <w:szCs w:val="22"/>
        </w:rPr>
        <w:t>5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9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7</w:t>
      </w:r>
      <w:r w:rsidRPr="00944B6B">
        <w:rPr>
          <w:rFonts w:asciiTheme="minorHAnsi" w:eastAsia="Arial" w:hAnsiTheme="minorHAnsi" w:cstheme="minorHAnsi"/>
          <w:sz w:val="22"/>
          <w:szCs w:val="22"/>
        </w:rPr>
        <w:t>2</w:t>
      </w:r>
      <w:r w:rsidRPr="00944B6B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(UK)</w:t>
      </w:r>
    </w:p>
    <w:p w14:paraId="36A649B3" w14:textId="77777777" w:rsidR="005B6461" w:rsidRPr="00944B6B" w:rsidRDefault="005B6461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24662C79" w14:textId="77777777" w:rsidR="005B6461" w:rsidRPr="00944B6B" w:rsidRDefault="00944B6B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44B6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duc</w:t>
      </w:r>
      <w:r w:rsidRPr="00944B6B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io</w:t>
      </w:r>
      <w:r w:rsidRPr="00944B6B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 xml:space="preserve">:                                </w:t>
      </w:r>
      <w:r w:rsidRPr="00944B6B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z w:val="22"/>
          <w:szCs w:val="22"/>
        </w:rPr>
        <w:t>te</w:t>
      </w:r>
      <w:r w:rsidRPr="00944B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z w:val="22"/>
          <w:szCs w:val="22"/>
        </w:rPr>
        <w:t>,</w:t>
      </w:r>
      <w:r w:rsidRPr="00944B6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Op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44B6B">
        <w:rPr>
          <w:rFonts w:asciiTheme="minorHAnsi" w:eastAsia="Arial" w:hAnsiTheme="minorHAnsi" w:cstheme="minorHAnsi"/>
          <w:sz w:val="22"/>
          <w:szCs w:val="22"/>
        </w:rPr>
        <w:t>er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944B6B">
        <w:rPr>
          <w:rFonts w:asciiTheme="minorHAnsi" w:eastAsia="Arial" w:hAnsiTheme="minorHAnsi" w:cstheme="minorHAnsi"/>
          <w:sz w:val="22"/>
          <w:szCs w:val="22"/>
        </w:rPr>
        <w:t>,</w:t>
      </w:r>
      <w:r w:rsidRPr="00944B6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944B6B">
        <w:rPr>
          <w:rFonts w:asciiTheme="minorHAnsi" w:eastAsia="Arial" w:hAnsiTheme="minorHAnsi" w:cstheme="minorHAnsi"/>
          <w:sz w:val="22"/>
          <w:szCs w:val="22"/>
        </w:rPr>
        <w:t>0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44B6B">
        <w:rPr>
          <w:rFonts w:asciiTheme="minorHAnsi" w:eastAsia="Arial" w:hAnsiTheme="minorHAnsi" w:cstheme="minorHAnsi"/>
          <w:sz w:val="22"/>
          <w:szCs w:val="22"/>
        </w:rPr>
        <w:t>9</w:t>
      </w:r>
      <w:r w:rsidRPr="00944B6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- 2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944B6B">
        <w:rPr>
          <w:rFonts w:asciiTheme="minorHAnsi" w:eastAsia="Arial" w:hAnsiTheme="minorHAnsi" w:cstheme="minorHAnsi"/>
          <w:sz w:val="22"/>
          <w:szCs w:val="22"/>
        </w:rPr>
        <w:t>11</w:t>
      </w:r>
    </w:p>
    <w:p w14:paraId="7EC4ECA1" w14:textId="77777777" w:rsidR="005B6461" w:rsidRPr="00944B6B" w:rsidRDefault="00944B6B">
      <w:pPr>
        <w:spacing w:before="8" w:line="220" w:lineRule="exact"/>
        <w:ind w:left="3000" w:right="86"/>
        <w:rPr>
          <w:rFonts w:asciiTheme="minorHAnsi" w:eastAsia="Arial" w:hAnsiTheme="minorHAnsi" w:cstheme="minorHAnsi"/>
          <w:sz w:val="22"/>
          <w:szCs w:val="22"/>
        </w:rPr>
      </w:pP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MS</w:t>
      </w:r>
      <w:r w:rsidRPr="00944B6B">
        <w:rPr>
          <w:rFonts w:asciiTheme="minorHAnsi" w:eastAsia="Arial" w:hAnsiTheme="minorHAnsi" w:cstheme="minorHAnsi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z w:val="22"/>
          <w:szCs w:val="22"/>
        </w:rPr>
        <w:t>al</w:t>
      </w:r>
      <w:r w:rsidRPr="00944B6B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944B6B">
        <w:rPr>
          <w:rFonts w:asciiTheme="minorHAnsi" w:eastAsia="Arial" w:hAnsiTheme="minorHAnsi" w:cstheme="minorHAnsi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 xml:space="preserve">– 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sz w:val="22"/>
          <w:szCs w:val="22"/>
        </w:rPr>
        <w:t>h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z w:val="22"/>
          <w:szCs w:val="22"/>
        </w:rPr>
        <w:t>,</w:t>
      </w:r>
      <w:r w:rsidRPr="00944B6B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H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ani</w:t>
      </w:r>
      <w:r w:rsidRPr="00944B6B">
        <w:rPr>
          <w:rFonts w:asciiTheme="minorHAnsi" w:eastAsia="Arial" w:hAnsiTheme="minorHAnsi" w:cstheme="minorHAnsi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z w:val="22"/>
          <w:szCs w:val="22"/>
        </w:rPr>
        <w:t>m</w:t>
      </w:r>
      <w:r w:rsidRPr="00944B6B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an</w:t>
      </w:r>
      <w:r w:rsidRPr="00944B6B">
        <w:rPr>
          <w:rFonts w:asciiTheme="minorHAnsi" w:eastAsia="Arial" w:hAnsiTheme="minorHAnsi" w:cstheme="minorHAnsi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z w:val="22"/>
          <w:szCs w:val="22"/>
        </w:rPr>
        <w:t>fu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ee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Ox</w:t>
      </w:r>
      <w:r w:rsidRPr="00944B6B">
        <w:rPr>
          <w:rFonts w:asciiTheme="minorHAnsi" w:eastAsia="Arial" w:hAnsiTheme="minorHAnsi" w:cstheme="minorHAnsi"/>
          <w:sz w:val="22"/>
          <w:szCs w:val="22"/>
        </w:rPr>
        <w:t>f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oo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z w:val="22"/>
          <w:szCs w:val="22"/>
        </w:rPr>
        <w:t>,</w:t>
      </w:r>
      <w:r w:rsidRPr="00944B6B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2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944B6B">
        <w:rPr>
          <w:rFonts w:asciiTheme="minorHAnsi" w:eastAsia="Arial" w:hAnsiTheme="minorHAnsi" w:cstheme="minorHAnsi"/>
          <w:sz w:val="22"/>
          <w:szCs w:val="22"/>
        </w:rPr>
        <w:t>03</w:t>
      </w:r>
      <w:r w:rsidRPr="00944B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-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2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944B6B">
        <w:rPr>
          <w:rFonts w:asciiTheme="minorHAnsi" w:eastAsia="Arial" w:hAnsiTheme="minorHAnsi" w:cstheme="minorHAnsi"/>
          <w:sz w:val="22"/>
          <w:szCs w:val="22"/>
        </w:rPr>
        <w:t>04</w:t>
      </w:r>
    </w:p>
    <w:p w14:paraId="63B6D20D" w14:textId="77777777" w:rsidR="005B6461" w:rsidRPr="00944B6B" w:rsidRDefault="00944B6B">
      <w:pPr>
        <w:spacing w:line="220" w:lineRule="exact"/>
        <w:ind w:left="3000"/>
        <w:rPr>
          <w:rFonts w:asciiTheme="minorHAnsi" w:eastAsia="Arial" w:hAnsiTheme="minorHAnsi" w:cstheme="minorHAnsi"/>
          <w:sz w:val="22"/>
          <w:szCs w:val="22"/>
        </w:rPr>
      </w:pP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z w:val="22"/>
          <w:szCs w:val="22"/>
        </w:rPr>
        <w:t>h</w:t>
      </w:r>
      <w:r w:rsidRPr="00944B6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z w:val="22"/>
          <w:szCs w:val="22"/>
        </w:rPr>
        <w:t>nd</w:t>
      </w:r>
      <w:r w:rsidRPr="00944B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Ma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etin</w:t>
      </w:r>
      <w:r w:rsidRPr="00944B6B">
        <w:rPr>
          <w:rFonts w:asciiTheme="minorHAnsi" w:eastAsia="Arial" w:hAnsiTheme="minorHAnsi" w:cstheme="minorHAnsi"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M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en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z w:val="22"/>
          <w:szCs w:val="22"/>
        </w:rPr>
        <w:t>,</w:t>
      </w:r>
      <w:r w:rsidRPr="00944B6B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Ox</w:t>
      </w:r>
      <w:r w:rsidRPr="00944B6B">
        <w:rPr>
          <w:rFonts w:asciiTheme="minorHAnsi" w:eastAsia="Arial" w:hAnsiTheme="minorHAnsi" w:cstheme="minorHAnsi"/>
          <w:sz w:val="22"/>
          <w:szCs w:val="22"/>
        </w:rPr>
        <w:t>f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B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oo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z w:val="22"/>
          <w:szCs w:val="22"/>
        </w:rPr>
        <w:t>,</w:t>
      </w:r>
      <w:r w:rsidRPr="00944B6B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1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9</w:t>
      </w:r>
      <w:r w:rsidRPr="00944B6B">
        <w:rPr>
          <w:rFonts w:asciiTheme="minorHAnsi" w:eastAsia="Arial" w:hAnsiTheme="minorHAnsi" w:cstheme="minorHAnsi"/>
          <w:sz w:val="22"/>
          <w:szCs w:val="22"/>
        </w:rPr>
        <w:t>98</w:t>
      </w:r>
      <w:r w:rsidRPr="00944B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–</w:t>
      </w:r>
      <w:r w:rsidRPr="00944B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2</w:t>
      </w:r>
      <w:r w:rsidRPr="00944B6B">
        <w:rPr>
          <w:rFonts w:asciiTheme="minorHAnsi" w:eastAsia="Arial" w:hAnsiTheme="minorHAnsi" w:cstheme="minorHAnsi"/>
          <w:sz w:val="22"/>
          <w:szCs w:val="22"/>
        </w:rPr>
        <w:t>0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0</w:t>
      </w:r>
      <w:r w:rsidRPr="00944B6B">
        <w:rPr>
          <w:rFonts w:asciiTheme="minorHAnsi" w:eastAsia="Arial" w:hAnsiTheme="minorHAnsi" w:cstheme="minorHAnsi"/>
          <w:sz w:val="22"/>
          <w:szCs w:val="22"/>
        </w:rPr>
        <w:t>1</w:t>
      </w:r>
    </w:p>
    <w:p w14:paraId="77A51669" w14:textId="77777777" w:rsidR="005B6461" w:rsidRPr="00944B6B" w:rsidRDefault="005B6461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359A43F" w14:textId="77777777" w:rsidR="005B6461" w:rsidRPr="00944B6B" w:rsidRDefault="00944B6B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44B6B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un</w:t>
      </w:r>
      <w:r w:rsidRPr="00944B6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944B6B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xpe</w:t>
      </w:r>
      <w:r w:rsidRPr="00944B6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 xml:space="preserve">ence:               </w:t>
      </w:r>
      <w:r w:rsidRPr="00944B6B">
        <w:rPr>
          <w:rFonts w:asciiTheme="minorHAnsi" w:eastAsia="Arial" w:hAnsiTheme="minorHAnsi" w:cstheme="minorHAnsi"/>
          <w:b/>
          <w:spacing w:val="3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In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a,</w:t>
      </w:r>
      <w:r w:rsidRPr="00944B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z w:val="22"/>
          <w:szCs w:val="22"/>
        </w:rPr>
        <w:t>ta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z w:val="22"/>
          <w:szCs w:val="22"/>
        </w:rPr>
        <w:t>,</w:t>
      </w:r>
      <w:r w:rsidRPr="00944B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44B6B">
        <w:rPr>
          <w:rFonts w:asciiTheme="minorHAnsi" w:eastAsia="Arial" w:hAnsiTheme="minorHAnsi" w:cstheme="minorHAnsi"/>
          <w:sz w:val="22"/>
          <w:szCs w:val="22"/>
        </w:rPr>
        <w:t>ur</w:t>
      </w:r>
      <w:r w:rsidRPr="00944B6B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na</w:t>
      </w:r>
      <w:r w:rsidRPr="00944B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F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z w:val="22"/>
          <w:szCs w:val="22"/>
        </w:rPr>
        <w:t>o,</w:t>
      </w:r>
      <w:r w:rsidRPr="00944B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Hu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944B6B">
        <w:rPr>
          <w:rFonts w:asciiTheme="minorHAnsi" w:eastAsia="Arial" w:hAnsiTheme="minorHAnsi" w:cstheme="minorHAnsi"/>
          <w:sz w:val="22"/>
          <w:szCs w:val="22"/>
        </w:rPr>
        <w:t>,</w:t>
      </w:r>
      <w:r w:rsidRPr="00944B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944B6B">
        <w:rPr>
          <w:rFonts w:asciiTheme="minorHAnsi" w:eastAsia="Arial" w:hAnsiTheme="minorHAnsi" w:cstheme="minorHAnsi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z w:val="22"/>
          <w:szCs w:val="22"/>
        </w:rPr>
        <w:t>,</w:t>
      </w:r>
      <w:r w:rsidRPr="00944B6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z w:val="22"/>
          <w:szCs w:val="22"/>
        </w:rPr>
        <w:t>h</w:t>
      </w:r>
      <w:r w:rsidRPr="00944B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z w:val="22"/>
          <w:szCs w:val="22"/>
        </w:rPr>
        <w:t>,</w:t>
      </w:r>
      <w:r w:rsidRPr="00944B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z w:val="22"/>
          <w:szCs w:val="22"/>
        </w:rPr>
        <w:t>h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z w:val="22"/>
          <w:szCs w:val="22"/>
        </w:rPr>
        <w:t>e.</w:t>
      </w:r>
    </w:p>
    <w:p w14:paraId="70FEC027" w14:textId="77777777" w:rsidR="005B6461" w:rsidRPr="00944B6B" w:rsidRDefault="005B6461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781E8C01" w14:textId="77777777" w:rsidR="005B6461" w:rsidRPr="00944B6B" w:rsidRDefault="00944B6B">
      <w:pPr>
        <w:spacing w:line="220" w:lineRule="exact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944B6B">
        <w:rPr>
          <w:rFonts w:asciiTheme="minorHAnsi" w:eastAsia="Arial" w:hAnsiTheme="minorHAnsi" w:cstheme="minorHAnsi"/>
          <w:b/>
          <w:position w:val="-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ster:                                      </w:t>
      </w:r>
      <w:r w:rsidRPr="00944B6B">
        <w:rPr>
          <w:rFonts w:asciiTheme="minorHAnsi" w:eastAsia="Arial" w:hAnsiTheme="minorHAnsi" w:cstheme="minorHAnsi"/>
          <w:b/>
          <w:spacing w:val="15"/>
          <w:position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position w:val="-1"/>
          <w:sz w:val="22"/>
          <w:szCs w:val="22"/>
        </w:rPr>
        <w:t>Han</w:t>
      </w:r>
      <w:r w:rsidRPr="00944B6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position w:val="-1"/>
          <w:sz w:val="22"/>
          <w:szCs w:val="22"/>
        </w:rPr>
        <w:t>ap</w:t>
      </w:r>
      <w:r w:rsidRPr="00944B6B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position w:val="-1"/>
          <w:sz w:val="22"/>
          <w:szCs w:val="22"/>
        </w:rPr>
        <w:t>nt</w:t>
      </w:r>
      <w:r w:rsidRPr="00944B6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position w:val="-1"/>
          <w:sz w:val="22"/>
          <w:szCs w:val="22"/>
        </w:rPr>
        <w:t>at</w:t>
      </w:r>
      <w:r w:rsidRPr="00944B6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position w:val="-1"/>
          <w:sz w:val="22"/>
          <w:szCs w:val="22"/>
        </w:rPr>
        <w:t>ter</w:t>
      </w:r>
    </w:p>
    <w:p w14:paraId="46EDFBAC" w14:textId="77777777" w:rsidR="005B6461" w:rsidRPr="00944B6B" w:rsidRDefault="005B6461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32DCD252" w14:textId="77777777" w:rsidR="005B6461" w:rsidRPr="00944B6B" w:rsidRDefault="00944B6B">
      <w:pPr>
        <w:spacing w:before="34"/>
        <w:ind w:left="115"/>
        <w:rPr>
          <w:rFonts w:asciiTheme="minorHAnsi" w:eastAsia="Arial" w:hAnsiTheme="minorHAnsi" w:cstheme="minorHAnsi"/>
          <w:sz w:val="22"/>
          <w:szCs w:val="22"/>
        </w:rPr>
      </w:pPr>
      <w:r w:rsidRPr="00944B6B">
        <w:rPr>
          <w:rFonts w:asciiTheme="minorHAnsi" w:eastAsia="Arial" w:hAnsiTheme="minorHAnsi" w:cstheme="minorHAnsi"/>
          <w:b/>
          <w:sz w:val="22"/>
          <w:szCs w:val="22"/>
        </w:rPr>
        <w:t>Des</w:t>
      </w:r>
      <w:r w:rsidRPr="00944B6B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gning</w:t>
      </w:r>
      <w:r w:rsidRPr="00944B6B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944B6B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b/>
          <w:spacing w:val="3"/>
          <w:sz w:val="22"/>
          <w:szCs w:val="22"/>
        </w:rPr>
        <w:t>F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ilita</w:t>
      </w:r>
      <w:r w:rsidRPr="00944B6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cipato</w:t>
      </w:r>
      <w:r w:rsidRPr="00944B6B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944B6B">
        <w:rPr>
          <w:rFonts w:asciiTheme="minorHAnsi" w:eastAsia="Arial" w:hAnsiTheme="minorHAnsi" w:cstheme="minorHAnsi"/>
          <w:b/>
          <w:spacing w:val="-1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aining</w:t>
      </w:r>
    </w:p>
    <w:p w14:paraId="5C7D6FA6" w14:textId="77777777" w:rsidR="005B6461" w:rsidRPr="00944B6B" w:rsidRDefault="00944B6B">
      <w:pPr>
        <w:spacing w:before="12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944B6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</w:t>
      </w:r>
      <w:r w:rsidRPr="00944B6B">
        <w:rPr>
          <w:rFonts w:asciiTheme="minorHAnsi" w:eastAsia="Segoe MDL2 Assets" w:hAnsiTheme="minorHAnsi" w:cstheme="minorHAnsi"/>
          <w:spacing w:val="17"/>
          <w:w w:val="45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-3"/>
          <w:sz w:val="22"/>
          <w:szCs w:val="22"/>
        </w:rPr>
        <w:t>‘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wa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944B6B">
        <w:rPr>
          <w:rFonts w:asciiTheme="minorHAnsi" w:eastAsia="Arial" w:hAnsiTheme="minorHAnsi" w:cstheme="minorHAnsi"/>
          <w:i/>
          <w:spacing w:val="14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be</w:t>
      </w:r>
      <w:r w:rsidRPr="00944B6B">
        <w:rPr>
          <w:rFonts w:asciiTheme="minorHAnsi" w:eastAsia="Arial" w:hAnsiTheme="minorHAnsi" w:cstheme="minorHAnsi"/>
          <w:i/>
          <w:spacing w:val="14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spacing w:val="3"/>
          <w:sz w:val="22"/>
          <w:szCs w:val="22"/>
        </w:rPr>
        <w:t>v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–</w:t>
      </w:r>
      <w:r w:rsidRPr="00944B6B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944B6B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b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ed</w:t>
      </w:r>
      <w:r w:rsidRPr="00944B6B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dr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nd</w:t>
      </w:r>
      <w:r w:rsidRPr="00944B6B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Y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pacing w:val="14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vi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w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944B6B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’</w:t>
      </w:r>
      <w:r w:rsidRPr="00944B6B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z w:val="22"/>
          <w:szCs w:val="22"/>
        </w:rPr>
        <w:t>he</w:t>
      </w:r>
    </w:p>
    <w:p w14:paraId="533127AB" w14:textId="77777777" w:rsidR="005B6461" w:rsidRPr="00944B6B" w:rsidRDefault="00944B6B">
      <w:pPr>
        <w:spacing w:before="3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944B6B">
        <w:rPr>
          <w:rFonts w:asciiTheme="minorHAnsi" w:eastAsia="Arial" w:hAnsiTheme="minorHAnsi" w:cstheme="minorHAnsi"/>
          <w:sz w:val="22"/>
          <w:szCs w:val="22"/>
        </w:rPr>
        <w:t>Ch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z w:val="22"/>
          <w:szCs w:val="22"/>
        </w:rPr>
        <w:t>dre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944B6B">
        <w:rPr>
          <w:rFonts w:asciiTheme="minorHAnsi" w:eastAsia="Arial" w:hAnsiTheme="minorHAnsi" w:cstheme="minorHAnsi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944B6B">
        <w:rPr>
          <w:rFonts w:asciiTheme="minorHAnsi" w:eastAsia="Arial" w:hAnsiTheme="minorHAnsi" w:cstheme="minorHAnsi"/>
          <w:sz w:val="22"/>
          <w:szCs w:val="22"/>
        </w:rPr>
        <w:t>,</w:t>
      </w:r>
      <w:r w:rsidRPr="00944B6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z w:val="22"/>
          <w:szCs w:val="22"/>
        </w:rPr>
        <w:t>y</w:t>
      </w:r>
      <w:r w:rsidRPr="00944B6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944B6B">
        <w:rPr>
          <w:rFonts w:asciiTheme="minorHAnsi" w:eastAsia="Arial" w:hAnsiTheme="minorHAnsi" w:cstheme="minorHAnsi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z w:val="22"/>
          <w:szCs w:val="22"/>
        </w:rPr>
        <w:t>y</w:t>
      </w:r>
      <w:r w:rsidRPr="00944B6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944B6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(20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944B6B">
        <w:rPr>
          <w:rFonts w:asciiTheme="minorHAnsi" w:eastAsia="Arial" w:hAnsiTheme="minorHAnsi" w:cstheme="minorHAnsi"/>
          <w:sz w:val="22"/>
          <w:szCs w:val="22"/>
        </w:rPr>
        <w:t>1)</w:t>
      </w:r>
    </w:p>
    <w:p w14:paraId="1FCBA856" w14:textId="77777777" w:rsidR="005B6461" w:rsidRPr="00944B6B" w:rsidRDefault="00944B6B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944B6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</w:t>
      </w:r>
      <w:r w:rsidRPr="00944B6B">
        <w:rPr>
          <w:rFonts w:asciiTheme="minorHAnsi" w:eastAsia="Segoe MDL2 Assets" w:hAnsiTheme="minorHAnsi" w:cstheme="minorHAnsi"/>
          <w:spacing w:val="17"/>
          <w:w w:val="45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-3"/>
          <w:sz w:val="22"/>
          <w:szCs w:val="22"/>
        </w:rPr>
        <w:t>‘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nt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er</w:t>
      </w:r>
      <w:r w:rsidRPr="00944B6B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944B6B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944B6B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b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li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ty</w:t>
      </w:r>
      <w:r w:rsidRPr="00944B6B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B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ef</w:t>
      </w:r>
      <w:r w:rsidRPr="00944B6B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me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’</w:t>
      </w:r>
      <w:r w:rsidRPr="00944B6B">
        <w:rPr>
          <w:rFonts w:asciiTheme="minorHAnsi" w:eastAsia="Arial" w:hAnsiTheme="minorHAnsi" w:cstheme="minorHAnsi"/>
          <w:i/>
          <w:spacing w:val="14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z w:val="22"/>
          <w:szCs w:val="22"/>
        </w:rPr>
        <w:t>he</w:t>
      </w:r>
      <w:r w:rsidRPr="00944B6B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Ch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z w:val="22"/>
          <w:szCs w:val="22"/>
        </w:rPr>
        <w:t>dre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944B6B">
        <w:rPr>
          <w:rFonts w:asciiTheme="minorHAnsi" w:eastAsia="Arial" w:hAnsiTheme="minorHAnsi" w:cstheme="minorHAnsi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944B6B">
        <w:rPr>
          <w:rFonts w:asciiTheme="minorHAnsi" w:eastAsia="Arial" w:hAnsiTheme="minorHAnsi" w:cstheme="minorHAnsi"/>
          <w:sz w:val="22"/>
          <w:szCs w:val="22"/>
        </w:rPr>
        <w:t>,</w:t>
      </w:r>
      <w:r w:rsidRPr="00944B6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is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bi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z w:val="22"/>
          <w:szCs w:val="22"/>
        </w:rPr>
        <w:t>y</w:t>
      </w:r>
      <w:r w:rsidRPr="00944B6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944B6B">
        <w:rPr>
          <w:rFonts w:asciiTheme="minorHAnsi" w:eastAsia="Arial" w:hAnsiTheme="minorHAnsi" w:cstheme="minorHAnsi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z w:val="22"/>
          <w:szCs w:val="22"/>
        </w:rPr>
        <w:t>y</w:t>
      </w:r>
      <w:r w:rsidRPr="00944B6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4"/>
          <w:sz w:val="22"/>
          <w:szCs w:val="22"/>
        </w:rPr>
        <w:t>mm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</w:p>
    <w:p w14:paraId="63059D38" w14:textId="77777777" w:rsidR="005B6461" w:rsidRPr="00944B6B" w:rsidRDefault="00944B6B">
      <w:pPr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944B6B">
        <w:rPr>
          <w:rFonts w:asciiTheme="minorHAnsi" w:eastAsia="Arial" w:hAnsiTheme="minorHAnsi" w:cstheme="minorHAnsi"/>
          <w:sz w:val="22"/>
          <w:szCs w:val="22"/>
        </w:rPr>
        <w:t>2011)</w:t>
      </w:r>
    </w:p>
    <w:p w14:paraId="696D4D1A" w14:textId="77777777" w:rsidR="005B6461" w:rsidRPr="00944B6B" w:rsidRDefault="00944B6B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944B6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</w:t>
      </w:r>
      <w:r w:rsidRPr="00944B6B">
        <w:rPr>
          <w:rFonts w:asciiTheme="minorHAnsi" w:eastAsia="Segoe MDL2 Assets" w:hAnsiTheme="minorHAnsi" w:cstheme="minorHAnsi"/>
          <w:spacing w:val="17"/>
          <w:w w:val="45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4"/>
          <w:sz w:val="22"/>
          <w:szCs w:val="22"/>
        </w:rPr>
        <w:t>W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i/>
          <w:spacing w:val="-2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ks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ps</w:t>
      </w:r>
      <w:r w:rsidRPr="00944B6B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944B6B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li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ty</w:t>
      </w:r>
      <w:r w:rsidRPr="00944B6B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f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or</w:t>
      </w:r>
      <w:r w:rsidRPr="00944B6B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(C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dre</w:t>
      </w:r>
      <w:r w:rsidRPr="00944B6B">
        <w:rPr>
          <w:rFonts w:asciiTheme="minorHAnsi" w:eastAsia="Arial" w:hAnsiTheme="minorHAnsi" w:cstheme="minorHAnsi"/>
          <w:i/>
          <w:spacing w:val="4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pacing w:val="-6"/>
          <w:sz w:val="22"/>
          <w:szCs w:val="22"/>
        </w:rPr>
        <w:t>’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hts</w:t>
      </w:r>
      <w:r w:rsidRPr="00944B6B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cy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)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z w:val="22"/>
          <w:szCs w:val="22"/>
        </w:rPr>
        <w:t>he</w:t>
      </w:r>
      <w:r w:rsidRPr="00944B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Ch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z w:val="22"/>
          <w:szCs w:val="22"/>
        </w:rPr>
        <w:t>dre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944B6B">
        <w:rPr>
          <w:rFonts w:asciiTheme="minorHAnsi" w:eastAsia="Arial" w:hAnsiTheme="minorHAnsi" w:cstheme="minorHAnsi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z w:val="22"/>
          <w:szCs w:val="22"/>
        </w:rPr>
        <w:t>y</w:t>
      </w:r>
      <w:r w:rsidRPr="00944B6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(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944B6B">
        <w:rPr>
          <w:rFonts w:asciiTheme="minorHAnsi" w:eastAsia="Arial" w:hAnsiTheme="minorHAnsi" w:cstheme="minorHAnsi"/>
          <w:sz w:val="22"/>
          <w:szCs w:val="22"/>
        </w:rPr>
        <w:t>0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44B6B">
        <w:rPr>
          <w:rFonts w:asciiTheme="minorHAnsi" w:eastAsia="Arial" w:hAnsiTheme="minorHAnsi" w:cstheme="minorHAnsi"/>
          <w:sz w:val="22"/>
          <w:szCs w:val="22"/>
        </w:rPr>
        <w:t>9)</w:t>
      </w:r>
    </w:p>
    <w:p w14:paraId="2133BD88" w14:textId="77777777" w:rsidR="005B6461" w:rsidRPr="00944B6B" w:rsidRDefault="00944B6B">
      <w:pPr>
        <w:spacing w:line="242" w:lineRule="auto"/>
        <w:ind w:left="840" w:right="85" w:hanging="360"/>
        <w:rPr>
          <w:rFonts w:asciiTheme="minorHAnsi" w:eastAsia="Arial" w:hAnsiTheme="minorHAnsi" w:cstheme="minorHAnsi"/>
          <w:sz w:val="22"/>
          <w:szCs w:val="22"/>
        </w:rPr>
      </w:pPr>
      <w:r w:rsidRPr="00944B6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</w:t>
      </w:r>
      <w:r w:rsidRPr="00944B6B">
        <w:rPr>
          <w:rFonts w:asciiTheme="minorHAnsi" w:eastAsia="Segoe MDL2 Assets" w:hAnsiTheme="minorHAnsi" w:cstheme="minorHAnsi"/>
          <w:spacing w:val="17"/>
          <w:w w:val="45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-3"/>
          <w:sz w:val="22"/>
          <w:szCs w:val="22"/>
        </w:rPr>
        <w:t>‘</w:t>
      </w:r>
      <w:r w:rsidRPr="00944B6B">
        <w:rPr>
          <w:rFonts w:asciiTheme="minorHAnsi" w:eastAsia="Arial" w:hAnsiTheme="minorHAnsi" w:cstheme="minorHAnsi"/>
          <w:i/>
          <w:spacing w:val="3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ur</w:t>
      </w:r>
      <w:r w:rsidRPr="00944B6B">
        <w:rPr>
          <w:rFonts w:asciiTheme="minorHAnsi" w:eastAsia="Arial" w:hAnsiTheme="minorHAnsi" w:cstheme="minorHAnsi"/>
          <w:i/>
          <w:spacing w:val="4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hts,</w:t>
      </w:r>
      <w:r w:rsidRPr="00944B6B">
        <w:rPr>
          <w:rFonts w:asciiTheme="minorHAnsi" w:eastAsia="Arial" w:hAnsiTheme="minorHAnsi" w:cstheme="minorHAnsi"/>
          <w:i/>
          <w:spacing w:val="39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ur</w:t>
      </w:r>
      <w:r w:rsidRPr="00944B6B">
        <w:rPr>
          <w:rFonts w:asciiTheme="minorHAnsi" w:eastAsia="Arial" w:hAnsiTheme="minorHAnsi" w:cstheme="minorHAnsi"/>
          <w:i/>
          <w:spacing w:val="4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Re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i/>
          <w:spacing w:val="3"/>
          <w:sz w:val="22"/>
          <w:szCs w:val="22"/>
        </w:rPr>
        <w:t>y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’</w:t>
      </w:r>
      <w:r w:rsidRPr="00944B6B">
        <w:rPr>
          <w:rFonts w:asciiTheme="minorHAnsi" w:eastAsia="Arial" w:hAnsiTheme="minorHAnsi" w:cstheme="minorHAnsi"/>
          <w:i/>
          <w:spacing w:val="3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–</w:t>
      </w:r>
      <w:r w:rsidRPr="00944B6B">
        <w:rPr>
          <w:rFonts w:asciiTheme="minorHAnsi" w:eastAsia="Arial" w:hAnsiTheme="minorHAnsi" w:cstheme="minorHAnsi"/>
          <w:i/>
          <w:spacing w:val="39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944B6B">
        <w:rPr>
          <w:rFonts w:asciiTheme="minorHAnsi" w:eastAsia="Arial" w:hAnsiTheme="minorHAnsi" w:cstheme="minorHAnsi"/>
          <w:sz w:val="22"/>
          <w:szCs w:val="22"/>
        </w:rPr>
        <w:t>orld</w:t>
      </w:r>
      <w:r w:rsidRPr="00944B6B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944B6B">
        <w:rPr>
          <w:rFonts w:asciiTheme="minorHAnsi" w:eastAsia="Arial" w:hAnsiTheme="minorHAnsi" w:cstheme="minorHAnsi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at</w:t>
      </w:r>
      <w:r w:rsidRPr="00944B6B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on</w:t>
      </w:r>
      <w:r w:rsidRPr="00944B6B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of</w:t>
      </w:r>
      <w:r w:rsidRPr="00944B6B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sz w:val="22"/>
          <w:szCs w:val="22"/>
        </w:rPr>
        <w:t>ts</w:t>
      </w:r>
      <w:r w:rsidRPr="00944B6B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4"/>
          <w:sz w:val="22"/>
          <w:szCs w:val="22"/>
        </w:rPr>
        <w:t>(</w:t>
      </w:r>
      <w:r w:rsidRPr="00944B6B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GGG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z w:val="22"/>
          <w:szCs w:val="22"/>
        </w:rPr>
        <w:t>)</w:t>
      </w:r>
      <w:r w:rsidRPr="00944B6B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–</w:t>
      </w:r>
      <w:r w:rsidRPr="00944B6B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z w:val="22"/>
          <w:szCs w:val="22"/>
        </w:rPr>
        <w:t>ed</w:t>
      </w:r>
      <w:r w:rsidRPr="00944B6B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on wor</w:t>
      </w:r>
      <w:r w:rsidRPr="00944B6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z w:val="22"/>
          <w:szCs w:val="22"/>
        </w:rPr>
        <w:t>h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z w:val="22"/>
          <w:szCs w:val="22"/>
        </w:rPr>
        <w:t>ps</w:t>
      </w:r>
      <w:r w:rsidRPr="00944B6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ng</w:t>
      </w:r>
      <w:r w:rsidRPr="00944B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z w:val="22"/>
          <w:szCs w:val="22"/>
        </w:rPr>
        <w:t>om t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944B6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to</w:t>
      </w:r>
      <w:r w:rsidRPr="00944B6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nt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z w:val="22"/>
          <w:szCs w:val="22"/>
        </w:rPr>
        <w:t>al</w:t>
      </w:r>
      <w:r w:rsidRPr="00944B6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944B6B">
        <w:rPr>
          <w:rFonts w:asciiTheme="minorHAnsi" w:eastAsia="Arial" w:hAnsiTheme="minorHAnsi" w:cstheme="minorHAnsi"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z w:val="22"/>
          <w:szCs w:val="22"/>
        </w:rPr>
        <w:t>ts</w:t>
      </w:r>
      <w:r w:rsidRPr="00944B6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(2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944B6B">
        <w:rPr>
          <w:rFonts w:asciiTheme="minorHAnsi" w:eastAsia="Arial" w:hAnsiTheme="minorHAnsi" w:cstheme="minorHAnsi"/>
          <w:sz w:val="22"/>
          <w:szCs w:val="22"/>
        </w:rPr>
        <w:t>5)</w:t>
      </w:r>
    </w:p>
    <w:p w14:paraId="58FAD123" w14:textId="77777777" w:rsidR="005B6461" w:rsidRPr="00944B6B" w:rsidRDefault="005B6461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2936178A" w14:textId="77777777" w:rsidR="005B6461" w:rsidRPr="00944B6B" w:rsidRDefault="00944B6B">
      <w:pPr>
        <w:spacing w:before="34"/>
        <w:ind w:left="115"/>
        <w:rPr>
          <w:rFonts w:asciiTheme="minorHAnsi" w:eastAsia="Arial" w:hAnsiTheme="minorHAnsi" w:cstheme="minorHAnsi"/>
          <w:sz w:val="22"/>
          <w:szCs w:val="22"/>
        </w:rPr>
      </w:pPr>
      <w:r w:rsidRPr="00944B6B">
        <w:rPr>
          <w:rFonts w:asciiTheme="minorHAnsi" w:eastAsia="Arial" w:hAnsiTheme="minorHAnsi" w:cstheme="minorHAnsi"/>
          <w:b/>
          <w:spacing w:val="-1"/>
          <w:sz w:val="22"/>
          <w:szCs w:val="22"/>
        </w:rPr>
        <w:t>Pr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opos</w:t>
      </w:r>
      <w:r w:rsidRPr="00944B6B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ls</w:t>
      </w:r>
      <w:r w:rsidRPr="00944B6B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944B6B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cu</w:t>
      </w:r>
      <w:r w:rsidRPr="00944B6B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ent</w:t>
      </w:r>
      <w:r w:rsidRPr="00944B6B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b/>
          <w:spacing w:val="1"/>
          <w:sz w:val="22"/>
          <w:szCs w:val="22"/>
        </w:rPr>
        <w:t>W</w:t>
      </w:r>
      <w:r w:rsidRPr="00944B6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iting</w:t>
      </w:r>
    </w:p>
    <w:p w14:paraId="1B31CB39" w14:textId="77777777" w:rsidR="005B6461" w:rsidRPr="00944B6B" w:rsidRDefault="00944B6B">
      <w:pPr>
        <w:spacing w:before="29" w:line="220" w:lineRule="exact"/>
        <w:ind w:left="840" w:right="93" w:hanging="360"/>
        <w:rPr>
          <w:rFonts w:asciiTheme="minorHAnsi" w:eastAsia="Arial" w:hAnsiTheme="minorHAnsi" w:cstheme="minorHAnsi"/>
          <w:sz w:val="22"/>
          <w:szCs w:val="22"/>
        </w:rPr>
      </w:pPr>
      <w:r w:rsidRPr="00944B6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</w:t>
      </w:r>
      <w:r w:rsidRPr="00944B6B">
        <w:rPr>
          <w:rFonts w:asciiTheme="minorHAnsi" w:eastAsia="Segoe MDL2 Assets" w:hAnsiTheme="minorHAnsi" w:cstheme="minorHAnsi"/>
          <w:spacing w:val="17"/>
          <w:w w:val="45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Con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944B6B">
        <w:rPr>
          <w:rFonts w:asciiTheme="minorHAnsi" w:eastAsia="Arial" w:hAnsiTheme="minorHAnsi" w:cstheme="minorHAnsi"/>
          <w:sz w:val="22"/>
          <w:szCs w:val="22"/>
        </w:rPr>
        <w:t>b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to</w:t>
      </w:r>
      <w:r w:rsidRPr="00944B6B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propos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for</w:t>
      </w:r>
      <w:r w:rsidRPr="00944B6B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Dep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tm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nt</w:t>
      </w:r>
      <w:r w:rsidRPr="00944B6B">
        <w:rPr>
          <w:rFonts w:asciiTheme="minorHAnsi" w:eastAsia="Arial" w:hAnsiTheme="minorHAnsi" w:cstheme="minorHAnsi"/>
          <w:i/>
          <w:spacing w:val="34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944B6B">
        <w:rPr>
          <w:rFonts w:asciiTheme="minorHAnsi" w:eastAsia="Arial" w:hAnsiTheme="minorHAnsi" w:cstheme="minorHAnsi"/>
          <w:i/>
          <w:spacing w:val="4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He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th</w:t>
      </w:r>
      <w:r w:rsidRPr="00944B6B">
        <w:rPr>
          <w:rFonts w:asciiTheme="minorHAnsi" w:eastAsia="Arial" w:hAnsiTheme="minorHAnsi" w:cstheme="minorHAnsi"/>
          <w:i/>
          <w:spacing w:val="4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‘S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x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spacing w:val="3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He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th</w:t>
      </w:r>
      <w:r w:rsidRPr="00944B6B">
        <w:rPr>
          <w:rFonts w:asciiTheme="minorHAnsi" w:eastAsia="Arial" w:hAnsiTheme="minorHAnsi" w:cstheme="minorHAnsi"/>
          <w:i/>
          <w:spacing w:val="39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j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i/>
          <w:spacing w:val="39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for</w:t>
      </w:r>
      <w:r w:rsidRPr="00944B6B">
        <w:rPr>
          <w:rFonts w:asciiTheme="minorHAnsi" w:eastAsia="Arial" w:hAnsiTheme="minorHAnsi" w:cstheme="minorHAnsi"/>
          <w:i/>
          <w:spacing w:val="4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b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ed</w:t>
      </w:r>
      <w:r w:rsidRPr="00944B6B">
        <w:rPr>
          <w:rFonts w:asciiTheme="minorHAnsi" w:eastAsia="Arial" w:hAnsiTheme="minorHAnsi" w:cstheme="minorHAnsi"/>
          <w:i/>
          <w:spacing w:val="37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dr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pacing w:val="37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i/>
          <w:spacing w:val="4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y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g p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spacing w:val="4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-3"/>
          <w:sz w:val="22"/>
          <w:szCs w:val="22"/>
        </w:rPr>
        <w:t>’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944B6B">
        <w:rPr>
          <w:rFonts w:asciiTheme="minorHAnsi" w:eastAsia="Arial" w:hAnsiTheme="minorHAnsi" w:cstheme="minorHAnsi"/>
          <w:i/>
          <w:spacing w:val="50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B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IG</w:t>
      </w:r>
      <w:r w:rsidRPr="00944B6B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ot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ery</w:t>
      </w:r>
      <w:r w:rsidRPr="00944B6B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es</w:t>
      </w:r>
      <w:r w:rsidRPr="00944B6B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‘S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x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x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pacing w:val="-10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nd</w:t>
      </w:r>
      <w:r w:rsidRPr="00944B6B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b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7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3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’</w:t>
      </w:r>
      <w:r w:rsidRPr="00944B6B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944B6B">
        <w:rPr>
          <w:rFonts w:asciiTheme="minorHAnsi" w:eastAsia="Arial" w:hAnsiTheme="minorHAnsi" w:cstheme="minorHAnsi"/>
          <w:sz w:val="22"/>
          <w:szCs w:val="22"/>
        </w:rPr>
        <w:t>2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944B6B">
        <w:rPr>
          <w:rFonts w:asciiTheme="minorHAnsi" w:eastAsia="Arial" w:hAnsiTheme="minorHAnsi" w:cstheme="minorHAnsi"/>
          <w:sz w:val="22"/>
          <w:szCs w:val="22"/>
        </w:rPr>
        <w:t>9</w:t>
      </w:r>
      <w:r w:rsidRPr="00944B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–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2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944B6B">
        <w:rPr>
          <w:rFonts w:asciiTheme="minorHAnsi" w:eastAsia="Arial" w:hAnsiTheme="minorHAnsi" w:cstheme="minorHAnsi"/>
          <w:sz w:val="22"/>
          <w:szCs w:val="22"/>
        </w:rPr>
        <w:t>2)</w:t>
      </w:r>
    </w:p>
    <w:p w14:paraId="604E0520" w14:textId="77777777" w:rsidR="005B6461" w:rsidRPr="00944B6B" w:rsidRDefault="00944B6B">
      <w:pPr>
        <w:spacing w:before="1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944B6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</w:t>
      </w:r>
      <w:r w:rsidRPr="00944B6B">
        <w:rPr>
          <w:rFonts w:asciiTheme="minorHAnsi" w:eastAsia="Segoe MDL2 Assets" w:hAnsiTheme="minorHAnsi" w:cstheme="minorHAnsi"/>
          <w:spacing w:val="17"/>
          <w:w w:val="45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ted</w:t>
      </w:r>
      <w:r w:rsidRPr="00944B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z w:val="22"/>
          <w:szCs w:val="22"/>
        </w:rPr>
        <w:t>or</w:t>
      </w:r>
      <w:r w:rsidRPr="00944B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nt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z w:val="22"/>
          <w:szCs w:val="22"/>
        </w:rPr>
        <w:t>al</w:t>
      </w:r>
      <w:r w:rsidRPr="00944B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sz w:val="22"/>
          <w:szCs w:val="22"/>
        </w:rPr>
        <w:t>orts</w:t>
      </w:r>
      <w:r w:rsidRPr="00944B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ac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z w:val="22"/>
          <w:szCs w:val="22"/>
        </w:rPr>
        <w:t>ord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ng</w:t>
      </w:r>
      <w:r w:rsidRPr="00944B6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944B6B">
        <w:rPr>
          <w:rFonts w:asciiTheme="minorHAnsi" w:eastAsia="Arial" w:hAnsiTheme="minorHAnsi" w:cstheme="minorHAnsi"/>
          <w:sz w:val="22"/>
          <w:szCs w:val="22"/>
        </w:rPr>
        <w:t>or</w:t>
      </w:r>
      <w:r w:rsidRPr="00944B6B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944B6B">
        <w:rPr>
          <w:rFonts w:asciiTheme="minorHAnsi" w:eastAsia="Arial" w:hAnsiTheme="minorHAnsi" w:cstheme="minorHAnsi"/>
          <w:sz w:val="22"/>
          <w:szCs w:val="22"/>
        </w:rPr>
        <w:t>ats</w:t>
      </w:r>
      <w:r w:rsidRPr="00944B6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z w:val="22"/>
          <w:szCs w:val="22"/>
        </w:rPr>
        <w:t>q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z w:val="22"/>
          <w:szCs w:val="22"/>
        </w:rPr>
        <w:t>ts</w:t>
      </w:r>
      <w:r w:rsidRPr="00944B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z w:val="22"/>
          <w:szCs w:val="22"/>
        </w:rPr>
        <w:t>tan</w:t>
      </w:r>
      <w:r w:rsidRPr="00944B6B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–</w:t>
      </w:r>
      <w:r w:rsidRPr="00944B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(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944B6B">
        <w:rPr>
          <w:rFonts w:asciiTheme="minorHAnsi" w:eastAsia="Arial" w:hAnsiTheme="minorHAnsi" w:cstheme="minorHAnsi"/>
          <w:sz w:val="22"/>
          <w:szCs w:val="22"/>
        </w:rPr>
        <w:t>0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44B6B">
        <w:rPr>
          <w:rFonts w:asciiTheme="minorHAnsi" w:eastAsia="Arial" w:hAnsiTheme="minorHAnsi" w:cstheme="minorHAnsi"/>
          <w:sz w:val="22"/>
          <w:szCs w:val="22"/>
        </w:rPr>
        <w:t>6)</w:t>
      </w:r>
    </w:p>
    <w:p w14:paraId="2C27780A" w14:textId="77777777" w:rsidR="005B6461" w:rsidRPr="00944B6B" w:rsidRDefault="00944B6B">
      <w:pPr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944B6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</w:t>
      </w:r>
      <w:r w:rsidRPr="00944B6B">
        <w:rPr>
          <w:rFonts w:asciiTheme="minorHAnsi" w:eastAsia="Segoe MDL2 Assets" w:hAnsiTheme="minorHAnsi" w:cstheme="minorHAnsi"/>
          <w:spacing w:val="17"/>
          <w:w w:val="45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Ch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ot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944B6B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li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944B6B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44B6B">
        <w:rPr>
          <w:rFonts w:asciiTheme="minorHAnsi" w:eastAsia="Arial" w:hAnsiTheme="minorHAnsi" w:cstheme="minorHAnsi"/>
          <w:sz w:val="22"/>
          <w:szCs w:val="22"/>
        </w:rPr>
        <w:t>or</w:t>
      </w:r>
      <w:r w:rsidRPr="00944B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ssr</w:t>
      </w:r>
      <w:r w:rsidRPr="00944B6B">
        <w:rPr>
          <w:rFonts w:asciiTheme="minorHAnsi" w:eastAsia="Arial" w:hAnsiTheme="minorHAnsi" w:cstheme="minorHAnsi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z w:val="22"/>
          <w:szCs w:val="22"/>
        </w:rPr>
        <w:t>ts</w:t>
      </w:r>
      <w:r w:rsidRPr="00944B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z w:val="22"/>
          <w:szCs w:val="22"/>
        </w:rPr>
        <w:t>h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4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z w:val="22"/>
          <w:szCs w:val="22"/>
        </w:rPr>
        <w:t>y</w:t>
      </w:r>
      <w:r w:rsidRPr="00944B6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z w:val="22"/>
          <w:szCs w:val="22"/>
        </w:rPr>
        <w:t>m</w:t>
      </w:r>
      <w:r w:rsidRPr="00944B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44B6B">
        <w:rPr>
          <w:rFonts w:asciiTheme="minorHAnsi" w:eastAsia="Arial" w:hAnsiTheme="minorHAnsi" w:cstheme="minorHAnsi"/>
          <w:sz w:val="22"/>
          <w:szCs w:val="22"/>
        </w:rPr>
        <w:t>,</w:t>
      </w:r>
      <w:r w:rsidRPr="00944B6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944B6B">
        <w:rPr>
          <w:rFonts w:asciiTheme="minorHAnsi" w:eastAsia="Arial" w:hAnsiTheme="minorHAnsi" w:cstheme="minorHAnsi"/>
          <w:sz w:val="22"/>
          <w:szCs w:val="22"/>
        </w:rPr>
        <w:t>0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44B6B">
        <w:rPr>
          <w:rFonts w:asciiTheme="minorHAnsi" w:eastAsia="Arial" w:hAnsiTheme="minorHAnsi" w:cstheme="minorHAnsi"/>
          <w:sz w:val="22"/>
          <w:szCs w:val="22"/>
        </w:rPr>
        <w:t>8)</w:t>
      </w:r>
    </w:p>
    <w:p w14:paraId="0134E231" w14:textId="77777777" w:rsidR="005B6461" w:rsidRPr="00944B6B" w:rsidRDefault="00944B6B">
      <w:pPr>
        <w:spacing w:line="22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944B6B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</w:t>
      </w:r>
      <w:r w:rsidRPr="00944B6B">
        <w:rPr>
          <w:rFonts w:asciiTheme="minorHAnsi" w:eastAsia="Segoe MDL2 Assets" w:hAnsiTheme="minorHAnsi" w:cstheme="minorHAnsi"/>
          <w:spacing w:val="17"/>
          <w:w w:val="45"/>
          <w:position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position w:val="-1"/>
          <w:sz w:val="22"/>
          <w:szCs w:val="22"/>
        </w:rPr>
        <w:t>M</w:t>
      </w:r>
      <w:r w:rsidRPr="00944B6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rk</w:t>
      </w:r>
      <w:r w:rsidRPr="00944B6B">
        <w:rPr>
          <w:rFonts w:asciiTheme="minorHAnsi" w:eastAsia="Arial" w:hAnsiTheme="minorHAnsi" w:cstheme="minorHAnsi"/>
          <w:i/>
          <w:position w:val="-1"/>
          <w:sz w:val="22"/>
          <w:szCs w:val="22"/>
        </w:rPr>
        <w:t>et</w:t>
      </w:r>
      <w:r w:rsidRPr="00944B6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position w:val="-1"/>
          <w:sz w:val="22"/>
          <w:szCs w:val="22"/>
        </w:rPr>
        <w:t>ng</w:t>
      </w:r>
      <w:r w:rsidRPr="00944B6B">
        <w:rPr>
          <w:rFonts w:asciiTheme="minorHAnsi" w:eastAsia="Arial" w:hAnsiTheme="minorHAnsi" w:cstheme="minorHAnsi"/>
          <w:i/>
          <w:spacing w:val="-8"/>
          <w:position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B</w:t>
      </w:r>
      <w:r w:rsidRPr="00944B6B">
        <w:rPr>
          <w:rFonts w:asciiTheme="minorHAnsi" w:eastAsia="Arial" w:hAnsiTheme="minorHAnsi" w:cstheme="minorHAnsi"/>
          <w:i/>
          <w:position w:val="-1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position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i/>
          <w:position w:val="-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i/>
          <w:spacing w:val="-7"/>
          <w:position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position w:val="-1"/>
          <w:sz w:val="22"/>
          <w:szCs w:val="22"/>
        </w:rPr>
        <w:t>an</w:t>
      </w:r>
      <w:r w:rsidRPr="00944B6B">
        <w:rPr>
          <w:rFonts w:asciiTheme="minorHAnsi" w:eastAsia="Arial" w:hAnsiTheme="minorHAnsi" w:cstheme="minorHAnsi"/>
          <w:i/>
          <w:spacing w:val="-3"/>
          <w:position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fo</w:t>
      </w:r>
      <w:r w:rsidRPr="00944B6B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position w:val="-1"/>
          <w:sz w:val="22"/>
          <w:szCs w:val="22"/>
        </w:rPr>
        <w:t>gra</w:t>
      </w:r>
      <w:r w:rsidRPr="00944B6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ssr</w:t>
      </w:r>
      <w:r w:rsidRPr="00944B6B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position w:val="-1"/>
          <w:sz w:val="22"/>
          <w:szCs w:val="22"/>
        </w:rPr>
        <w:t>ts</w:t>
      </w:r>
      <w:r w:rsidRPr="00944B6B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position w:val="-1"/>
          <w:sz w:val="22"/>
          <w:szCs w:val="22"/>
        </w:rPr>
        <w:t>h</w:t>
      </w:r>
      <w:r w:rsidRPr="00944B6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4"/>
          <w:position w:val="-1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944B6B">
        <w:rPr>
          <w:rFonts w:asciiTheme="minorHAnsi" w:eastAsia="Arial" w:hAnsiTheme="minorHAnsi" w:cstheme="minorHAnsi"/>
          <w:spacing w:val="-10"/>
          <w:position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f</w:t>
      </w:r>
      <w:r w:rsidRPr="00944B6B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944B6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‘</w:t>
      </w:r>
      <w:r w:rsidRPr="00944B6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position w:val="-1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position w:val="-1"/>
          <w:sz w:val="22"/>
          <w:szCs w:val="22"/>
        </w:rPr>
        <w:t>ur</w:t>
      </w:r>
      <w:r w:rsidRPr="00944B6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pacing w:val="-8"/>
          <w:position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position w:val="-1"/>
          <w:sz w:val="22"/>
          <w:szCs w:val="22"/>
        </w:rPr>
        <w:t>tre</w:t>
      </w:r>
      <w:r w:rsidRPr="00944B6B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f</w:t>
      </w:r>
      <w:r w:rsidRPr="00944B6B">
        <w:rPr>
          <w:rFonts w:asciiTheme="minorHAnsi" w:eastAsia="Arial" w:hAnsiTheme="minorHAnsi" w:cstheme="minorHAnsi"/>
          <w:position w:val="-1"/>
          <w:sz w:val="22"/>
          <w:szCs w:val="22"/>
        </w:rPr>
        <w:t>or</w:t>
      </w:r>
      <w:r w:rsidRPr="00944B6B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h</w:t>
      </w:r>
      <w:r w:rsidRPr="00944B6B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-3"/>
          <w:position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</w:t>
      </w:r>
      <w:r w:rsidRPr="00944B6B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position w:val="-1"/>
          <w:sz w:val="22"/>
          <w:szCs w:val="22"/>
        </w:rPr>
        <w:t>he</w:t>
      </w:r>
      <w:r w:rsidRPr="00944B6B">
        <w:rPr>
          <w:rFonts w:asciiTheme="minorHAnsi" w:eastAsia="Arial" w:hAnsiTheme="minorHAnsi" w:cstheme="minorHAnsi"/>
          <w:spacing w:val="-9"/>
          <w:position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3"/>
          <w:position w:val="-1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position w:val="-1"/>
          <w:sz w:val="22"/>
          <w:szCs w:val="22"/>
        </w:rPr>
        <w:t>b</w:t>
      </w:r>
      <w:r w:rsidRPr="00944B6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position w:val="-1"/>
          <w:sz w:val="22"/>
          <w:szCs w:val="22"/>
        </w:rPr>
        <w:t>’</w:t>
      </w:r>
      <w:r w:rsidRPr="00944B6B">
        <w:rPr>
          <w:rFonts w:asciiTheme="minorHAnsi" w:eastAsia="Arial" w:hAnsiTheme="minorHAnsi" w:cstheme="minorHAnsi"/>
          <w:spacing w:val="-6"/>
          <w:position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position w:val="-1"/>
          <w:sz w:val="22"/>
          <w:szCs w:val="22"/>
        </w:rPr>
        <w:t>(2</w:t>
      </w:r>
      <w:r w:rsidRPr="00944B6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0</w:t>
      </w:r>
      <w:r w:rsidRPr="00944B6B">
        <w:rPr>
          <w:rFonts w:asciiTheme="minorHAnsi" w:eastAsia="Arial" w:hAnsiTheme="minorHAnsi" w:cstheme="minorHAnsi"/>
          <w:position w:val="-1"/>
          <w:sz w:val="22"/>
          <w:szCs w:val="22"/>
        </w:rPr>
        <w:t>0</w:t>
      </w:r>
      <w:r w:rsidRPr="00944B6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5</w:t>
      </w:r>
      <w:r w:rsidRPr="00944B6B">
        <w:rPr>
          <w:rFonts w:asciiTheme="minorHAnsi" w:eastAsia="Arial" w:hAnsiTheme="minorHAnsi" w:cstheme="minorHAnsi"/>
          <w:position w:val="-1"/>
          <w:sz w:val="22"/>
          <w:szCs w:val="22"/>
        </w:rPr>
        <w:t>)</w:t>
      </w:r>
    </w:p>
    <w:p w14:paraId="64D61B02" w14:textId="77777777" w:rsidR="005B6461" w:rsidRPr="00944B6B" w:rsidRDefault="005B6461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04D71830" w14:textId="77777777" w:rsidR="005B6461" w:rsidRPr="00944B6B" w:rsidRDefault="00944B6B">
      <w:pPr>
        <w:spacing w:before="34"/>
        <w:ind w:left="115"/>
        <w:rPr>
          <w:rFonts w:asciiTheme="minorHAnsi" w:eastAsia="Arial" w:hAnsiTheme="minorHAnsi" w:cstheme="minorHAnsi"/>
          <w:sz w:val="22"/>
          <w:szCs w:val="22"/>
        </w:rPr>
      </w:pPr>
      <w:r w:rsidRPr="00944B6B">
        <w:rPr>
          <w:rFonts w:asciiTheme="minorHAnsi" w:eastAsia="Arial" w:hAnsiTheme="minorHAnsi" w:cstheme="minorHAnsi"/>
          <w:b/>
          <w:sz w:val="22"/>
          <w:szCs w:val="22"/>
        </w:rPr>
        <w:t>Res</w:t>
      </w:r>
      <w:r w:rsidRPr="00944B6B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ch</w:t>
      </w:r>
    </w:p>
    <w:p w14:paraId="4AC79D10" w14:textId="77777777" w:rsidR="005B6461" w:rsidRPr="00944B6B" w:rsidRDefault="00944B6B">
      <w:pPr>
        <w:spacing w:before="12"/>
        <w:ind w:left="840" w:right="83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44B6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</w:t>
      </w:r>
      <w:r w:rsidRPr="00944B6B">
        <w:rPr>
          <w:rFonts w:asciiTheme="minorHAnsi" w:eastAsia="Segoe MDL2 Assets" w:hAnsiTheme="minorHAnsi" w:cstheme="minorHAnsi"/>
          <w:spacing w:val="9"/>
          <w:w w:val="45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UNICEF</w:t>
      </w:r>
      <w:r w:rsidRPr="00944B6B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(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h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944B6B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at</w:t>
      </w:r>
      <w:r w:rsidRPr="00944B6B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n)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j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944B6B">
        <w:rPr>
          <w:rFonts w:asciiTheme="minorHAnsi" w:eastAsia="Arial" w:hAnsiTheme="minorHAnsi" w:cstheme="minorHAnsi"/>
          <w:sz w:val="22"/>
          <w:szCs w:val="22"/>
        </w:rPr>
        <w:t>2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944B6B">
        <w:rPr>
          <w:rFonts w:asciiTheme="minorHAnsi" w:eastAsia="Arial" w:hAnsiTheme="minorHAnsi" w:cstheme="minorHAnsi"/>
          <w:sz w:val="22"/>
          <w:szCs w:val="22"/>
        </w:rPr>
        <w:t>12)</w:t>
      </w:r>
      <w:r w:rsidRPr="00944B6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–</w:t>
      </w:r>
      <w:r w:rsidRPr="00944B6B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z w:val="22"/>
          <w:szCs w:val="22"/>
        </w:rPr>
        <w:t>tr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b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sz w:val="22"/>
          <w:szCs w:val="22"/>
        </w:rPr>
        <w:t xml:space="preserve">ted 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the</w:t>
      </w:r>
      <w:r w:rsidRPr="00944B6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sz w:val="22"/>
          <w:szCs w:val="22"/>
        </w:rPr>
        <w:t>n,</w:t>
      </w:r>
      <w:r w:rsidRPr="00944B6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z w:val="22"/>
          <w:szCs w:val="22"/>
        </w:rPr>
        <w:t>tr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b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z w:val="22"/>
          <w:szCs w:val="22"/>
        </w:rPr>
        <w:t>nd a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of</w:t>
      </w:r>
      <w:r w:rsidRPr="00944B6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z w:val="22"/>
          <w:szCs w:val="22"/>
        </w:rPr>
        <w:t>b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ne</w:t>
      </w:r>
      <w:r w:rsidRPr="00944B6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z w:val="22"/>
          <w:szCs w:val="22"/>
        </w:rPr>
        <w:t>ur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44B6B">
        <w:rPr>
          <w:rFonts w:asciiTheme="minorHAnsi" w:eastAsia="Arial" w:hAnsiTheme="minorHAnsi" w:cstheme="minorHAnsi"/>
          <w:sz w:val="22"/>
          <w:szCs w:val="22"/>
        </w:rPr>
        <w:t>or</w:t>
      </w:r>
      <w:r w:rsidRPr="00944B6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944B6B">
        <w:rPr>
          <w:rFonts w:asciiTheme="minorHAnsi" w:eastAsia="Arial" w:hAnsiTheme="minorHAnsi" w:cstheme="minorHAnsi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pi</w:t>
      </w:r>
      <w:r w:rsidRPr="00944B6B">
        <w:rPr>
          <w:rFonts w:asciiTheme="minorHAnsi" w:eastAsia="Arial" w:hAnsiTheme="minorHAnsi" w:cstheme="minorHAnsi"/>
          <w:sz w:val="22"/>
          <w:szCs w:val="22"/>
        </w:rPr>
        <w:t>ng</w:t>
      </w:r>
      <w:r w:rsidRPr="00944B6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944B6B">
        <w:rPr>
          <w:rFonts w:asciiTheme="minorHAnsi" w:eastAsia="Arial" w:hAnsiTheme="minorHAnsi" w:cstheme="minorHAnsi"/>
          <w:sz w:val="22"/>
          <w:szCs w:val="22"/>
        </w:rPr>
        <w:t>er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of</w:t>
      </w:r>
      <w:r w:rsidRPr="00944B6B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944B6B">
        <w:rPr>
          <w:rFonts w:asciiTheme="minorHAnsi" w:eastAsia="Arial" w:hAnsiTheme="minorHAnsi" w:cstheme="minorHAnsi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on</w:t>
      </w:r>
      <w:r w:rsidRPr="00944B6B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z w:val="22"/>
          <w:szCs w:val="22"/>
        </w:rPr>
        <w:t>h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te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he</w:t>
      </w:r>
      <w:r w:rsidRPr="00944B6B">
        <w:rPr>
          <w:rFonts w:asciiTheme="minorHAnsi" w:eastAsia="Arial" w:hAnsiTheme="minorHAnsi" w:cstheme="minorHAnsi"/>
          <w:sz w:val="22"/>
          <w:szCs w:val="22"/>
        </w:rPr>
        <w:t>r tra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ng</w:t>
      </w:r>
      <w:r w:rsidRPr="00944B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on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(2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944B6B">
        <w:rPr>
          <w:rFonts w:asciiTheme="minorHAnsi" w:eastAsia="Arial" w:hAnsiTheme="minorHAnsi" w:cstheme="minorHAnsi"/>
          <w:sz w:val="22"/>
          <w:szCs w:val="22"/>
        </w:rPr>
        <w:t>1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944B6B">
        <w:rPr>
          <w:rFonts w:asciiTheme="minorHAnsi" w:eastAsia="Arial" w:hAnsiTheme="minorHAnsi" w:cstheme="minorHAnsi"/>
          <w:sz w:val="22"/>
          <w:szCs w:val="22"/>
        </w:rPr>
        <w:t>)</w:t>
      </w:r>
    </w:p>
    <w:p w14:paraId="66E14E6B" w14:textId="77777777" w:rsidR="005B6461" w:rsidRPr="00944B6B" w:rsidRDefault="00944B6B">
      <w:pPr>
        <w:spacing w:line="220" w:lineRule="exact"/>
        <w:ind w:left="480"/>
        <w:rPr>
          <w:rFonts w:asciiTheme="minorHAnsi" w:eastAsia="Arial" w:hAnsiTheme="minorHAnsi" w:cstheme="minorHAnsi"/>
          <w:sz w:val="22"/>
          <w:szCs w:val="22"/>
        </w:rPr>
      </w:pPr>
      <w:r w:rsidRPr="00944B6B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</w:t>
      </w:r>
      <w:r w:rsidRPr="00944B6B">
        <w:rPr>
          <w:rFonts w:asciiTheme="minorHAnsi" w:eastAsia="Segoe MDL2 Assets" w:hAnsiTheme="minorHAnsi" w:cstheme="minorHAnsi"/>
          <w:spacing w:val="17"/>
          <w:w w:val="45"/>
          <w:position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i/>
          <w:position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position w:val="-1"/>
          <w:sz w:val="22"/>
          <w:szCs w:val="22"/>
        </w:rPr>
        <w:t>m</w:t>
      </w:r>
      <w:r w:rsidRPr="00944B6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position w:val="-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i/>
          <w:spacing w:val="18"/>
          <w:position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i/>
          <w:position w:val="-1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-</w:t>
      </w:r>
      <w:r w:rsidRPr="00944B6B">
        <w:rPr>
          <w:rFonts w:asciiTheme="minorHAnsi" w:eastAsia="Arial" w:hAnsiTheme="minorHAnsi" w:cstheme="minorHAnsi"/>
          <w:i/>
          <w:position w:val="-1"/>
          <w:sz w:val="22"/>
          <w:szCs w:val="22"/>
        </w:rPr>
        <w:t>grad</w:t>
      </w:r>
      <w:r w:rsidRPr="00944B6B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i/>
          <w:position w:val="-1"/>
          <w:sz w:val="22"/>
          <w:szCs w:val="22"/>
        </w:rPr>
        <w:t>ate</w:t>
      </w:r>
      <w:r w:rsidRPr="00944B6B">
        <w:rPr>
          <w:rFonts w:asciiTheme="minorHAnsi" w:eastAsia="Arial" w:hAnsiTheme="minorHAnsi" w:cstheme="minorHAnsi"/>
          <w:i/>
          <w:spacing w:val="13"/>
          <w:position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3"/>
          <w:position w:val="-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i/>
          <w:position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rc</w:t>
      </w:r>
      <w:r w:rsidRPr="00944B6B">
        <w:rPr>
          <w:rFonts w:asciiTheme="minorHAnsi" w:eastAsia="Arial" w:hAnsiTheme="minorHAnsi" w:cstheme="minorHAnsi"/>
          <w:i/>
          <w:position w:val="-1"/>
          <w:sz w:val="22"/>
          <w:szCs w:val="22"/>
        </w:rPr>
        <w:t>h</w:t>
      </w:r>
      <w:r w:rsidRPr="00944B6B">
        <w:rPr>
          <w:rFonts w:asciiTheme="minorHAnsi" w:eastAsia="Arial" w:hAnsiTheme="minorHAnsi" w:cstheme="minorHAnsi"/>
          <w:i/>
          <w:spacing w:val="18"/>
          <w:position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position w:val="-1"/>
          <w:sz w:val="22"/>
          <w:szCs w:val="22"/>
        </w:rPr>
        <w:t>on</w:t>
      </w:r>
      <w:r w:rsidRPr="00944B6B">
        <w:rPr>
          <w:rFonts w:asciiTheme="minorHAnsi" w:eastAsia="Arial" w:hAnsiTheme="minorHAnsi" w:cstheme="minorHAnsi"/>
          <w:i/>
          <w:spacing w:val="28"/>
          <w:position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-3"/>
          <w:position w:val="-1"/>
          <w:sz w:val="22"/>
          <w:szCs w:val="22"/>
        </w:rPr>
        <w:t>‘</w:t>
      </w:r>
      <w:r w:rsidRPr="00944B6B">
        <w:rPr>
          <w:rFonts w:asciiTheme="minorHAnsi" w:eastAsia="Arial" w:hAnsiTheme="minorHAnsi" w:cstheme="minorHAnsi"/>
          <w:i/>
          <w:position w:val="-1"/>
          <w:sz w:val="22"/>
          <w:szCs w:val="22"/>
        </w:rPr>
        <w:t>The</w:t>
      </w:r>
      <w:r w:rsidRPr="00944B6B">
        <w:rPr>
          <w:rFonts w:asciiTheme="minorHAnsi" w:eastAsia="Arial" w:hAnsiTheme="minorHAnsi" w:cstheme="minorHAnsi"/>
          <w:i/>
          <w:spacing w:val="24"/>
          <w:position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i/>
          <w:position w:val="-1"/>
          <w:sz w:val="22"/>
          <w:szCs w:val="22"/>
        </w:rPr>
        <w:t>h</w:t>
      </w:r>
      <w:r w:rsidRPr="00944B6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position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spacing w:val="19"/>
          <w:position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position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m</w:t>
      </w:r>
      <w:r w:rsidRPr="00944B6B">
        <w:rPr>
          <w:rFonts w:asciiTheme="minorHAnsi" w:eastAsia="Arial" w:hAnsiTheme="minorHAnsi" w:cstheme="minorHAnsi"/>
          <w:i/>
          <w:position w:val="-1"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li</w:t>
      </w:r>
      <w:r w:rsidRPr="00944B6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position w:val="-1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i/>
          <w:position w:val="-1"/>
          <w:sz w:val="22"/>
          <w:szCs w:val="22"/>
        </w:rPr>
        <w:t>ns</w:t>
      </w:r>
      <w:r w:rsidRPr="00944B6B">
        <w:rPr>
          <w:rFonts w:asciiTheme="minorHAnsi" w:eastAsia="Arial" w:hAnsiTheme="minorHAnsi" w:cstheme="minorHAnsi"/>
          <w:i/>
          <w:spacing w:val="16"/>
          <w:position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position w:val="-1"/>
          <w:sz w:val="22"/>
          <w:szCs w:val="22"/>
        </w:rPr>
        <w:t>of</w:t>
      </w:r>
      <w:r w:rsidRPr="00944B6B">
        <w:rPr>
          <w:rFonts w:asciiTheme="minorHAnsi" w:eastAsia="Arial" w:hAnsiTheme="minorHAnsi" w:cstheme="minorHAnsi"/>
          <w:i/>
          <w:spacing w:val="23"/>
          <w:position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i/>
          <w:position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i/>
          <w:position w:val="-1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position w:val="-1"/>
          <w:sz w:val="22"/>
          <w:szCs w:val="22"/>
        </w:rPr>
        <w:t>ng</w:t>
      </w:r>
      <w:r w:rsidRPr="00944B6B">
        <w:rPr>
          <w:rFonts w:asciiTheme="minorHAnsi" w:eastAsia="Arial" w:hAnsiTheme="minorHAnsi" w:cstheme="minorHAnsi"/>
          <w:i/>
          <w:spacing w:val="15"/>
          <w:position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3"/>
          <w:position w:val="-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i/>
          <w:position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rc</w:t>
      </w:r>
      <w:r w:rsidRPr="00944B6B">
        <w:rPr>
          <w:rFonts w:asciiTheme="minorHAnsi" w:eastAsia="Arial" w:hAnsiTheme="minorHAnsi" w:cstheme="minorHAnsi"/>
          <w:i/>
          <w:position w:val="-1"/>
          <w:sz w:val="22"/>
          <w:szCs w:val="22"/>
        </w:rPr>
        <w:t>h</w:t>
      </w:r>
      <w:r w:rsidRPr="00944B6B">
        <w:rPr>
          <w:rFonts w:asciiTheme="minorHAnsi" w:eastAsia="Arial" w:hAnsiTheme="minorHAnsi" w:cstheme="minorHAnsi"/>
          <w:i/>
          <w:spacing w:val="18"/>
          <w:position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position w:val="-1"/>
          <w:sz w:val="22"/>
          <w:szCs w:val="22"/>
        </w:rPr>
        <w:t>w</w:t>
      </w:r>
      <w:r w:rsidRPr="00944B6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position w:val="-1"/>
          <w:sz w:val="22"/>
          <w:szCs w:val="22"/>
        </w:rPr>
        <w:t>th</w:t>
      </w:r>
      <w:r w:rsidRPr="00944B6B">
        <w:rPr>
          <w:rFonts w:asciiTheme="minorHAnsi" w:eastAsia="Arial" w:hAnsiTheme="minorHAnsi" w:cstheme="minorHAnsi"/>
          <w:i/>
          <w:spacing w:val="24"/>
          <w:position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i/>
          <w:position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b</w:t>
      </w:r>
      <w:r w:rsidRPr="00944B6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position w:val="-1"/>
          <w:sz w:val="22"/>
          <w:szCs w:val="22"/>
        </w:rPr>
        <w:t>ed</w:t>
      </w:r>
      <w:r w:rsidRPr="00944B6B">
        <w:rPr>
          <w:rFonts w:asciiTheme="minorHAnsi" w:eastAsia="Arial" w:hAnsiTheme="minorHAnsi" w:cstheme="minorHAnsi"/>
          <w:i/>
          <w:spacing w:val="18"/>
          <w:position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h</w:t>
      </w:r>
      <w:r w:rsidRPr="00944B6B">
        <w:rPr>
          <w:rFonts w:asciiTheme="minorHAnsi" w:eastAsia="Arial" w:hAnsiTheme="minorHAnsi" w:cstheme="minorHAnsi"/>
          <w:i/>
          <w:spacing w:val="-1"/>
          <w:position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1"/>
          <w:position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position w:val="-1"/>
          <w:sz w:val="22"/>
          <w:szCs w:val="22"/>
        </w:rPr>
        <w:t>dre</w:t>
      </w:r>
      <w:r w:rsidRPr="00944B6B">
        <w:rPr>
          <w:rFonts w:asciiTheme="minorHAnsi" w:eastAsia="Arial" w:hAnsiTheme="minorHAnsi" w:cstheme="minorHAnsi"/>
          <w:i/>
          <w:spacing w:val="2"/>
          <w:position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position w:val="-1"/>
          <w:sz w:val="22"/>
          <w:szCs w:val="22"/>
        </w:rPr>
        <w:t>’</w:t>
      </w:r>
    </w:p>
    <w:p w14:paraId="6C8A5661" w14:textId="77777777" w:rsidR="005B6461" w:rsidRPr="00944B6B" w:rsidRDefault="00944B6B">
      <w:pPr>
        <w:spacing w:before="3" w:line="220" w:lineRule="exact"/>
        <w:ind w:left="840"/>
        <w:rPr>
          <w:rFonts w:asciiTheme="minorHAnsi" w:eastAsia="Arial" w:hAnsiTheme="minorHAnsi" w:cstheme="minorHAnsi"/>
          <w:sz w:val="22"/>
          <w:szCs w:val="22"/>
        </w:rPr>
      </w:pPr>
      <w:r w:rsidRPr="00944B6B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(</w:t>
      </w:r>
      <w:r w:rsidRPr="00944B6B">
        <w:rPr>
          <w:rFonts w:asciiTheme="minorHAnsi" w:eastAsia="Arial" w:hAnsiTheme="minorHAnsi" w:cstheme="minorHAnsi"/>
          <w:position w:val="-1"/>
          <w:sz w:val="22"/>
          <w:szCs w:val="22"/>
        </w:rPr>
        <w:t>2</w:t>
      </w:r>
      <w:r w:rsidRPr="00944B6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0</w:t>
      </w:r>
      <w:r w:rsidRPr="00944B6B">
        <w:rPr>
          <w:rFonts w:asciiTheme="minorHAnsi" w:eastAsia="Arial" w:hAnsiTheme="minorHAnsi" w:cstheme="minorHAnsi"/>
          <w:position w:val="-1"/>
          <w:sz w:val="22"/>
          <w:szCs w:val="22"/>
        </w:rPr>
        <w:t>1</w:t>
      </w:r>
      <w:r w:rsidRPr="00944B6B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0</w:t>
      </w:r>
      <w:r w:rsidRPr="00944B6B">
        <w:rPr>
          <w:rFonts w:asciiTheme="minorHAnsi" w:eastAsia="Arial" w:hAnsiTheme="minorHAnsi" w:cstheme="minorHAnsi"/>
          <w:position w:val="-1"/>
          <w:sz w:val="22"/>
          <w:szCs w:val="22"/>
        </w:rPr>
        <w:t>)</w:t>
      </w:r>
    </w:p>
    <w:p w14:paraId="1220BC94" w14:textId="77777777" w:rsidR="005B6461" w:rsidRPr="00944B6B" w:rsidRDefault="005B6461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0CEF3EA1" w14:textId="77777777" w:rsidR="005B6461" w:rsidRPr="00944B6B" w:rsidRDefault="00944B6B">
      <w:pPr>
        <w:spacing w:before="34"/>
        <w:ind w:left="115"/>
        <w:rPr>
          <w:rFonts w:asciiTheme="minorHAnsi" w:eastAsia="Arial" w:hAnsiTheme="minorHAnsi" w:cstheme="minorHAnsi"/>
          <w:sz w:val="22"/>
          <w:szCs w:val="22"/>
        </w:rPr>
      </w:pPr>
      <w:r w:rsidRPr="00944B6B">
        <w:rPr>
          <w:rFonts w:asciiTheme="minorHAnsi" w:eastAsia="Arial" w:hAnsiTheme="minorHAnsi" w:cstheme="minorHAnsi"/>
          <w:b/>
          <w:sz w:val="22"/>
          <w:szCs w:val="22"/>
        </w:rPr>
        <w:t>Reso</w:t>
      </w:r>
      <w:r w:rsidRPr="00944B6B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es</w:t>
      </w:r>
    </w:p>
    <w:p w14:paraId="51425731" w14:textId="77777777" w:rsidR="005B6461" w:rsidRPr="00944B6B" w:rsidRDefault="00944B6B">
      <w:pPr>
        <w:spacing w:before="12"/>
        <w:ind w:left="840" w:right="88" w:hanging="360"/>
        <w:rPr>
          <w:rFonts w:asciiTheme="minorHAnsi" w:eastAsia="Arial" w:hAnsiTheme="minorHAnsi" w:cstheme="minorHAnsi"/>
          <w:sz w:val="22"/>
          <w:szCs w:val="22"/>
        </w:rPr>
      </w:pPr>
      <w:r w:rsidRPr="00944B6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</w:t>
      </w:r>
      <w:r w:rsidRPr="00944B6B">
        <w:rPr>
          <w:rFonts w:asciiTheme="minorHAnsi" w:eastAsia="Segoe MDL2 Assets" w:hAnsiTheme="minorHAnsi" w:cstheme="minorHAnsi"/>
          <w:spacing w:val="17"/>
          <w:w w:val="45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‘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ki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944B6B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Ha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4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’</w:t>
      </w:r>
      <w:r w:rsidRPr="00944B6B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nt</w:t>
      </w:r>
      <w:r w:rsidRPr="00944B6B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 xml:space="preserve">f 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at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z w:val="22"/>
          <w:szCs w:val="22"/>
        </w:rPr>
        <w:t>–</w:t>
      </w:r>
      <w:r w:rsidRPr="00944B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produc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on</w:t>
      </w:r>
      <w:r w:rsidRPr="00944B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of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44B6B">
        <w:rPr>
          <w:rFonts w:asciiTheme="minorHAnsi" w:eastAsia="Arial" w:hAnsiTheme="minorHAnsi" w:cstheme="minorHAnsi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z w:val="22"/>
          <w:szCs w:val="22"/>
        </w:rPr>
        <w:t>ur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944B6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44B6B">
        <w:rPr>
          <w:rFonts w:asciiTheme="minorHAnsi" w:eastAsia="Arial" w:hAnsiTheme="minorHAnsi" w:cstheme="minorHAnsi"/>
          <w:sz w:val="22"/>
          <w:szCs w:val="22"/>
        </w:rPr>
        <w:t>ade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944B6B">
        <w:rPr>
          <w:rFonts w:asciiTheme="minorHAnsi" w:eastAsia="Arial" w:hAnsiTheme="minorHAnsi" w:cstheme="minorHAnsi"/>
          <w:sz w:val="22"/>
          <w:szCs w:val="22"/>
        </w:rPr>
        <w:t>y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ou</w:t>
      </w:r>
      <w:r w:rsidRPr="00944B6B">
        <w:rPr>
          <w:rFonts w:asciiTheme="minorHAnsi" w:eastAsia="Arial" w:hAnsiTheme="minorHAnsi" w:cstheme="minorHAnsi"/>
          <w:sz w:val="22"/>
          <w:szCs w:val="22"/>
        </w:rPr>
        <w:t>ng</w:t>
      </w:r>
      <w:r w:rsidRPr="00944B6B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w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th d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es</w:t>
      </w:r>
      <w:r w:rsidRPr="00944B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- to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sta</w:t>
      </w:r>
      <w:r w:rsidRPr="00944B6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944B6B">
        <w:rPr>
          <w:rFonts w:asciiTheme="minorHAnsi" w:eastAsia="Arial" w:hAnsiTheme="minorHAnsi" w:cstheme="minorHAnsi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z w:val="22"/>
          <w:szCs w:val="22"/>
        </w:rPr>
        <w:t>al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orga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on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44B6B">
        <w:rPr>
          <w:rFonts w:asciiTheme="minorHAnsi" w:eastAsia="Arial" w:hAnsiTheme="minorHAnsi" w:cstheme="minorHAnsi"/>
          <w:sz w:val="22"/>
          <w:szCs w:val="22"/>
        </w:rPr>
        <w:t>ul</w:t>
      </w:r>
      <w:r w:rsidRPr="00944B6B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ta</w:t>
      </w:r>
      <w:r w:rsidRPr="00944B6B">
        <w:rPr>
          <w:rFonts w:asciiTheme="minorHAnsi" w:eastAsia="Arial" w:hAnsiTheme="minorHAnsi" w:cstheme="minorHAnsi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on</w:t>
      </w:r>
      <w:r w:rsidRPr="00944B6B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(2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944B6B">
        <w:rPr>
          <w:rFonts w:asciiTheme="minorHAnsi" w:eastAsia="Arial" w:hAnsiTheme="minorHAnsi" w:cstheme="minorHAnsi"/>
          <w:sz w:val="22"/>
          <w:szCs w:val="22"/>
        </w:rPr>
        <w:t>0)</w:t>
      </w:r>
    </w:p>
    <w:p w14:paraId="7917CF2F" w14:textId="77777777" w:rsidR="005B6461" w:rsidRPr="00944B6B" w:rsidRDefault="00944B6B">
      <w:pPr>
        <w:spacing w:before="15" w:line="220" w:lineRule="exact"/>
        <w:ind w:left="840" w:right="93" w:hanging="360"/>
        <w:rPr>
          <w:rFonts w:asciiTheme="minorHAnsi" w:eastAsia="Arial" w:hAnsiTheme="minorHAnsi" w:cstheme="minorHAnsi"/>
          <w:sz w:val="22"/>
          <w:szCs w:val="22"/>
        </w:rPr>
      </w:pPr>
      <w:r w:rsidRPr="00944B6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</w:t>
      </w:r>
      <w:r w:rsidRPr="00944B6B">
        <w:rPr>
          <w:rFonts w:asciiTheme="minorHAnsi" w:eastAsia="Segoe MDL2 Assets" w:hAnsiTheme="minorHAnsi" w:cstheme="minorHAnsi"/>
          <w:spacing w:val="17"/>
          <w:w w:val="45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nt</w:t>
      </w:r>
      <w:r w:rsidRPr="00944B6B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l T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progr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-</w:t>
      </w:r>
      <w:r w:rsidRPr="00944B6B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pr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on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of</w:t>
      </w:r>
      <w:r w:rsidRPr="00944B6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z w:val="22"/>
          <w:szCs w:val="22"/>
        </w:rPr>
        <w:t>ets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b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z w:val="22"/>
          <w:szCs w:val="22"/>
        </w:rPr>
        <w:t xml:space="preserve">et 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44B6B">
        <w:rPr>
          <w:rFonts w:asciiTheme="minorHAnsi" w:eastAsia="Arial" w:hAnsiTheme="minorHAnsi" w:cstheme="minorHAnsi"/>
          <w:sz w:val="22"/>
          <w:szCs w:val="22"/>
        </w:rPr>
        <w:t>or</w:t>
      </w:r>
      <w:r w:rsidRPr="00944B6B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tra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944B6B">
        <w:rPr>
          <w:rFonts w:asciiTheme="minorHAnsi" w:eastAsia="Arial" w:hAnsiTheme="minorHAnsi" w:cstheme="minorHAnsi"/>
          <w:sz w:val="22"/>
          <w:szCs w:val="22"/>
        </w:rPr>
        <w:t>or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es a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sta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944B6B">
        <w:rPr>
          <w:rFonts w:asciiTheme="minorHAnsi" w:eastAsia="Arial" w:hAnsiTheme="minorHAnsi" w:cstheme="minorHAnsi"/>
          <w:sz w:val="22"/>
          <w:szCs w:val="22"/>
        </w:rPr>
        <w:t>f</w:t>
      </w:r>
      <w:r w:rsidRPr="00944B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ng</w:t>
      </w:r>
      <w:r w:rsidRPr="00944B6B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pri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5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944B6B">
        <w:rPr>
          <w:rFonts w:asciiTheme="minorHAnsi" w:eastAsia="Arial" w:hAnsiTheme="minorHAnsi" w:cstheme="minorHAnsi"/>
          <w:sz w:val="22"/>
          <w:szCs w:val="22"/>
        </w:rPr>
        <w:t>et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944B6B">
        <w:rPr>
          <w:rFonts w:asciiTheme="minorHAnsi" w:eastAsia="Arial" w:hAnsiTheme="minorHAnsi" w:cstheme="minorHAnsi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es</w:t>
      </w:r>
      <w:r w:rsidRPr="00944B6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944B6B">
        <w:rPr>
          <w:rFonts w:asciiTheme="minorHAnsi" w:eastAsia="Arial" w:hAnsiTheme="minorHAnsi" w:cstheme="minorHAnsi"/>
          <w:sz w:val="22"/>
          <w:szCs w:val="22"/>
        </w:rPr>
        <w:t>or</w:t>
      </w:r>
      <w:r w:rsidRPr="00944B6B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944B6B">
        <w:rPr>
          <w:rFonts w:asciiTheme="minorHAnsi" w:eastAsia="Arial" w:hAnsiTheme="minorHAnsi" w:cstheme="minorHAnsi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sz w:val="22"/>
          <w:szCs w:val="22"/>
        </w:rPr>
        <w:t>ar</w:t>
      </w:r>
      <w:r w:rsidRPr="00944B6B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sz w:val="22"/>
          <w:szCs w:val="22"/>
        </w:rPr>
        <w:t>at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on</w:t>
      </w:r>
      <w:r w:rsidRPr="00944B6B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of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z w:val="22"/>
          <w:szCs w:val="22"/>
        </w:rPr>
        <w:t>h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z w:val="22"/>
          <w:szCs w:val="22"/>
        </w:rPr>
        <w:t>dr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w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th</w:t>
      </w:r>
      <w:r w:rsidRPr="00944B6B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z w:val="22"/>
          <w:szCs w:val="22"/>
        </w:rPr>
        <w:t>es</w:t>
      </w:r>
      <w:r w:rsidRPr="00944B6B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z w:val="22"/>
          <w:szCs w:val="22"/>
        </w:rPr>
        <w:t>(2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944B6B">
        <w:rPr>
          <w:rFonts w:asciiTheme="minorHAnsi" w:eastAsia="Arial" w:hAnsiTheme="minorHAnsi" w:cstheme="minorHAnsi"/>
          <w:sz w:val="22"/>
          <w:szCs w:val="22"/>
        </w:rPr>
        <w:t>1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944B6B">
        <w:rPr>
          <w:rFonts w:asciiTheme="minorHAnsi" w:eastAsia="Arial" w:hAnsiTheme="minorHAnsi" w:cstheme="minorHAnsi"/>
          <w:sz w:val="22"/>
          <w:szCs w:val="22"/>
        </w:rPr>
        <w:t>)</w:t>
      </w:r>
    </w:p>
    <w:p w14:paraId="21743CDB" w14:textId="77777777" w:rsidR="005B6461" w:rsidRPr="00944B6B" w:rsidRDefault="005B6461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034F5DED" w14:textId="77777777" w:rsidR="005B6461" w:rsidRPr="00944B6B" w:rsidRDefault="00944B6B">
      <w:pPr>
        <w:spacing w:before="34"/>
        <w:ind w:left="115"/>
        <w:rPr>
          <w:rFonts w:asciiTheme="minorHAnsi" w:eastAsia="Arial" w:hAnsiTheme="minorHAnsi" w:cstheme="minorHAnsi"/>
          <w:sz w:val="22"/>
          <w:szCs w:val="22"/>
        </w:rPr>
      </w:pPr>
      <w:r w:rsidRPr="00944B6B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944B6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nati</w:t>
      </w:r>
      <w:r w:rsidRPr="00944B6B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nal</w:t>
      </w:r>
      <w:r w:rsidRPr="00944B6B">
        <w:rPr>
          <w:rFonts w:asciiTheme="minorHAnsi" w:eastAsia="Arial" w:hAnsiTheme="minorHAnsi" w:cstheme="minorHAnsi"/>
          <w:b/>
          <w:spacing w:val="-1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b/>
          <w:spacing w:val="3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ship</w:t>
      </w:r>
    </w:p>
    <w:p w14:paraId="16D301B3" w14:textId="77777777" w:rsidR="005B6461" w:rsidRPr="00944B6B" w:rsidRDefault="00944B6B">
      <w:pPr>
        <w:spacing w:before="12"/>
        <w:ind w:left="840" w:right="95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44B6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</w:t>
      </w:r>
      <w:r w:rsidRPr="00944B6B">
        <w:rPr>
          <w:rFonts w:asciiTheme="minorHAnsi" w:eastAsia="Segoe MDL2 Assets" w:hAnsiTheme="minorHAnsi" w:cstheme="minorHAnsi"/>
          <w:spacing w:val="17"/>
          <w:w w:val="45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tur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xc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ge</w:t>
      </w:r>
      <w:r w:rsidRPr="00944B6B">
        <w:rPr>
          <w:rFonts w:asciiTheme="minorHAnsi" w:eastAsia="Arial" w:hAnsiTheme="minorHAnsi" w:cstheme="minorHAnsi"/>
          <w:i/>
          <w:spacing w:val="-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te</w:t>
      </w:r>
      <w:r w:rsidRPr="00944B6B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-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spacing w:val="-15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nt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al</w:t>
      </w:r>
      <w:r w:rsidRPr="00944B6B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tr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he</w:t>
      </w:r>
      <w:r w:rsidRPr="00944B6B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z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944B6B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Rep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li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for d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ed</w:t>
      </w:r>
      <w:r w:rsidRPr="00944B6B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y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e a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ts</w:t>
      </w:r>
      <w:r w:rsidRPr="00944B6B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rs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di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944B6B">
        <w:rPr>
          <w:rFonts w:asciiTheme="minorHAnsi" w:eastAsia="Arial" w:hAnsiTheme="minorHAnsi" w:cstheme="minorHAnsi"/>
          <w:i/>
          <w:spacing w:val="-1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944B6B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b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ty</w:t>
      </w:r>
      <w:r w:rsidRPr="00944B6B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hts</w:t>
      </w:r>
      <w:r w:rsidRPr="00944B6B">
        <w:rPr>
          <w:rFonts w:asciiTheme="minorHAnsi" w:eastAsia="Arial" w:hAnsiTheme="minorHAnsi" w:cstheme="minorHAnsi"/>
          <w:i/>
          <w:spacing w:val="-5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(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2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0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1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0)</w:t>
      </w:r>
    </w:p>
    <w:p w14:paraId="37F4F723" w14:textId="77777777" w:rsidR="005B6461" w:rsidRPr="00944B6B" w:rsidRDefault="00944B6B">
      <w:pPr>
        <w:spacing w:before="15" w:line="220" w:lineRule="exact"/>
        <w:ind w:left="840" w:right="93" w:hanging="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44B6B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</w:t>
      </w:r>
      <w:r w:rsidRPr="00944B6B">
        <w:rPr>
          <w:rFonts w:asciiTheme="minorHAnsi" w:eastAsia="Segoe MDL2 Assets" w:hAnsiTheme="minorHAnsi" w:cstheme="minorHAnsi"/>
          <w:spacing w:val="13"/>
          <w:w w:val="45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three</w:t>
      </w:r>
      <w:r w:rsidRPr="00944B6B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w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k</w:t>
      </w:r>
      <w:r w:rsidRPr="00944B6B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tr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to</w:t>
      </w:r>
      <w:r w:rsidRPr="00944B6B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B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ur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k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Fa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j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pacing w:val="3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w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th</w:t>
      </w:r>
      <w:r w:rsidRPr="00944B6B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5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i/>
          <w:spacing w:val="-6"/>
          <w:sz w:val="22"/>
          <w:szCs w:val="22"/>
        </w:rPr>
        <w:t>’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terna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on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al C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z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en</w:t>
      </w:r>
      <w:r w:rsidRPr="00944B6B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er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v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n p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tn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rs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i/>
          <w:spacing w:val="49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w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h  In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er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at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spacing w:val="47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er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v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 xml:space="preserve">e.    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cc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ss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ful</w:t>
      </w:r>
      <w:r w:rsidRPr="00944B6B">
        <w:rPr>
          <w:rFonts w:asciiTheme="minorHAnsi" w:eastAsia="Arial" w:hAnsiTheme="minorHAnsi" w:cstheme="minorHAnsi"/>
          <w:i/>
          <w:spacing w:val="50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 xml:space="preserve">ot  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sc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me</w:t>
      </w:r>
      <w:r w:rsidRPr="00944B6B">
        <w:rPr>
          <w:rFonts w:asciiTheme="minorHAnsi" w:eastAsia="Arial" w:hAnsiTheme="minorHAnsi" w:cstheme="minorHAnsi"/>
          <w:i/>
          <w:spacing w:val="5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 xml:space="preserve">to 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e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ower</w:t>
      </w:r>
      <w:r w:rsidRPr="00944B6B">
        <w:rPr>
          <w:rFonts w:asciiTheme="minorHAnsi" w:eastAsia="Arial" w:hAnsiTheme="minorHAnsi" w:cstheme="minorHAnsi"/>
          <w:i/>
          <w:spacing w:val="54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b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ed</w:t>
      </w:r>
      <w:r w:rsidRPr="00944B6B">
        <w:rPr>
          <w:rFonts w:asciiTheme="minorHAnsi" w:eastAsia="Arial" w:hAnsiTheme="minorHAnsi" w:cstheme="minorHAnsi"/>
          <w:i/>
          <w:spacing w:val="5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y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i/>
          <w:spacing w:val="54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5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 xml:space="preserve">to 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i/>
          <w:spacing w:val="-7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-9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h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on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-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b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944B6B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i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944B6B">
        <w:rPr>
          <w:rFonts w:asciiTheme="minorHAnsi" w:eastAsia="Arial" w:hAnsiTheme="minorHAnsi" w:cstheme="minorHAnsi"/>
          <w:sz w:val="22"/>
          <w:szCs w:val="22"/>
        </w:rPr>
        <w:t>2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944B6B">
        <w:rPr>
          <w:rFonts w:asciiTheme="minorHAnsi" w:eastAsia="Arial" w:hAnsiTheme="minorHAnsi" w:cstheme="minorHAnsi"/>
          <w:sz w:val="22"/>
          <w:szCs w:val="22"/>
        </w:rPr>
        <w:t>2)</w:t>
      </w:r>
    </w:p>
    <w:p w14:paraId="4BB9D2A8" w14:textId="77777777" w:rsidR="005B6461" w:rsidRPr="00944B6B" w:rsidRDefault="005B646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D341D0" w14:textId="77777777" w:rsidR="005B6461" w:rsidRPr="00944B6B" w:rsidRDefault="005B646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9086AD" w14:textId="77777777" w:rsidR="005B6461" w:rsidRPr="00944B6B" w:rsidRDefault="005B646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8B8AF0" w14:textId="77777777" w:rsidR="005B6461" w:rsidRPr="00944B6B" w:rsidRDefault="005B6461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6379F496" w14:textId="77777777" w:rsidR="005B6461" w:rsidRPr="00944B6B" w:rsidRDefault="005B6461">
      <w:pPr>
        <w:spacing w:before="5" w:line="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52"/>
        <w:gridCol w:w="9179"/>
      </w:tblGrid>
      <w:tr w:rsidR="00944B6B" w:rsidRPr="00944B6B" w14:paraId="68C0FEB7" w14:textId="77777777">
        <w:trPr>
          <w:trHeight w:hRule="exact" w:val="294"/>
        </w:trPr>
        <w:tc>
          <w:tcPr>
            <w:tcW w:w="10531" w:type="dxa"/>
            <w:gridSpan w:val="2"/>
            <w:tcBorders>
              <w:top w:val="nil"/>
              <w:left w:val="nil"/>
              <w:bottom w:val="single" w:sz="5" w:space="0" w:color="000000"/>
              <w:right w:val="nil"/>
            </w:tcBorders>
            <w:shd w:val="clear" w:color="auto" w:fill="003366"/>
          </w:tcPr>
          <w:p w14:paraId="58A90F68" w14:textId="77777777" w:rsidR="005B6461" w:rsidRPr="00944B6B" w:rsidRDefault="00944B6B">
            <w:pPr>
              <w:spacing w:line="240" w:lineRule="exact"/>
              <w:ind w:left="29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mp</w:t>
            </w:r>
            <w:r w:rsidRPr="00944B6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>y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ment:</w:t>
            </w:r>
          </w:p>
        </w:tc>
      </w:tr>
      <w:tr w:rsidR="00944B6B" w:rsidRPr="00944B6B" w14:paraId="01F6C6E2" w14:textId="77777777">
        <w:trPr>
          <w:trHeight w:hRule="exact" w:val="235"/>
        </w:trPr>
        <w:tc>
          <w:tcPr>
            <w:tcW w:w="135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4EF8AEF0" w14:textId="77777777" w:rsidR="005B6461" w:rsidRPr="00944B6B" w:rsidRDefault="00944B6B">
            <w:pPr>
              <w:spacing w:line="220" w:lineRule="exact"/>
              <w:ind w:left="1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k</w:t>
            </w:r>
            <w:r w:rsidRPr="00944B6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stan</w:t>
            </w:r>
          </w:p>
        </w:tc>
        <w:tc>
          <w:tcPr>
            <w:tcW w:w="9179" w:type="dxa"/>
            <w:vMerge w:val="restart"/>
            <w:tcBorders>
              <w:top w:val="single" w:sz="5" w:space="0" w:color="000000"/>
              <w:left w:val="nil"/>
              <w:right w:val="single" w:sz="5" w:space="0" w:color="000000"/>
            </w:tcBorders>
          </w:tcPr>
          <w:p w14:paraId="355BFBB7" w14:textId="77777777" w:rsidR="005B6461" w:rsidRPr="00944B6B" w:rsidRDefault="00944B6B">
            <w:pPr>
              <w:spacing w:line="220" w:lineRule="exact"/>
              <w:ind w:left="170" w:right="3045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nsul</w:t>
            </w:r>
            <w:r w:rsidRPr="00944B6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ant</w:t>
            </w:r>
            <w:r w:rsidRPr="00944B6B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–</w:t>
            </w:r>
            <w:r w:rsidRPr="00944B6B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ited</w:t>
            </w:r>
            <w:r w:rsidRPr="00944B6B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ati</w:t>
            </w:r>
            <w:r w:rsidRPr="00944B6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ns</w:t>
            </w:r>
            <w:r w:rsidRPr="00944B6B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ld</w:t>
            </w:r>
            <w:r w:rsidRPr="00944B6B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F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ood</w:t>
            </w:r>
            <w:r w:rsidRPr="00944B6B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Pr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am</w:t>
            </w:r>
            <w:r w:rsidRPr="00944B6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(UN</w:t>
            </w:r>
            <w:r w:rsidRPr="00944B6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W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F</w:t>
            </w:r>
            <w:r w:rsidRPr="00944B6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)</w:t>
            </w:r>
          </w:p>
          <w:p w14:paraId="24D45CBF" w14:textId="77777777" w:rsidR="005B6461" w:rsidRPr="00944B6B" w:rsidRDefault="00944B6B">
            <w:pPr>
              <w:spacing w:before="3"/>
              <w:ind w:left="170" w:right="104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W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F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tan</w:t>
            </w:r>
            <w:r w:rsidRPr="00944B6B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  <w:r w:rsidRPr="00944B6B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944B6B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944B6B">
              <w:rPr>
                <w:rFonts w:asciiTheme="minorHAnsi" w:eastAsia="Arial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wn</w:t>
            </w:r>
            <w:r w:rsidRPr="00944B6B">
              <w:rPr>
                <w:rFonts w:asciiTheme="minorHAnsi" w:eastAsia="Arial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si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z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944B6B">
              <w:rPr>
                <w:rFonts w:asciiTheme="minorHAnsi" w:eastAsia="Arial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the</w:t>
            </w:r>
            <w:r w:rsidRPr="00944B6B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3</w:t>
            </w:r>
            <w:r w:rsidRPr="00944B6B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-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r-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e.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an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944B6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HR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 I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k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ure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pro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w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as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e,</w:t>
            </w:r>
            <w:r w:rsidRPr="00944B6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tr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th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944B6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944B6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ured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944B6B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944B6B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pro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as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et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ord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>W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/UN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es 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944B6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944B6B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th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ub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ff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</w:tr>
      <w:tr w:rsidR="00944B6B" w:rsidRPr="00944B6B" w14:paraId="32283AB1" w14:textId="77777777">
        <w:trPr>
          <w:trHeight w:hRule="exact" w:val="1386"/>
        </w:trPr>
        <w:tc>
          <w:tcPr>
            <w:tcW w:w="1352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7338881E" w14:textId="77777777" w:rsidR="005B6461" w:rsidRPr="00944B6B" w:rsidRDefault="00944B6B">
            <w:pPr>
              <w:spacing w:line="200" w:lineRule="exact"/>
              <w:ind w:left="1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2012</w:t>
            </w:r>
            <w:r w:rsidRPr="00944B6B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-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2</w:t>
            </w:r>
            <w:r w:rsidRPr="00944B6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0</w:t>
            </w:r>
            <w:r w:rsidRPr="00944B6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1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9179" w:type="dxa"/>
            <w:vMerge/>
            <w:tcBorders>
              <w:left w:val="nil"/>
              <w:bottom w:val="single" w:sz="5" w:space="0" w:color="000000"/>
              <w:right w:val="single" w:sz="5" w:space="0" w:color="000000"/>
            </w:tcBorders>
          </w:tcPr>
          <w:p w14:paraId="5ACAD3B2" w14:textId="77777777" w:rsidR="005B6461" w:rsidRPr="00944B6B" w:rsidRDefault="005B64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4B6B" w:rsidRPr="00944B6B" w14:paraId="064D0ACF" w14:textId="77777777">
        <w:trPr>
          <w:trHeight w:hRule="exact" w:val="235"/>
        </w:trPr>
        <w:tc>
          <w:tcPr>
            <w:tcW w:w="135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4C6068C6" w14:textId="77777777" w:rsidR="005B6461" w:rsidRPr="00944B6B" w:rsidRDefault="00944B6B">
            <w:pPr>
              <w:spacing w:line="220" w:lineRule="exact"/>
              <w:ind w:left="1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UK</w:t>
            </w:r>
          </w:p>
        </w:tc>
        <w:tc>
          <w:tcPr>
            <w:tcW w:w="9179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29A050EB" w14:textId="77777777" w:rsidR="005B6461" w:rsidRPr="00944B6B" w:rsidRDefault="00944B6B">
            <w:pPr>
              <w:spacing w:line="220" w:lineRule="exact"/>
              <w:ind w:left="1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Pr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og</w:t>
            </w:r>
            <w:r w:rsidRPr="00944B6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amme</w:t>
            </w:r>
            <w:r w:rsidRPr="00944B6B">
              <w:rPr>
                <w:rFonts w:asciiTheme="minorHAnsi" w:eastAsia="Arial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anager</w:t>
            </w:r>
            <w:r w:rsidRPr="00944B6B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- </w:t>
            </w:r>
            <w:r w:rsidRPr="00944B6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he</w:t>
            </w:r>
            <w:r w:rsidRPr="00944B6B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Child</w:t>
            </w:r>
            <w:r w:rsidRPr="00944B6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en’s</w:t>
            </w:r>
            <w:r w:rsidRPr="00944B6B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oc</w:t>
            </w:r>
            <w:r w:rsidRPr="00944B6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944B6B">
              <w:rPr>
                <w:rFonts w:asciiTheme="minorHAnsi" w:eastAsia="Arial" w:hAnsiTheme="minorHAnsi" w:cstheme="minorHAnsi"/>
                <w:b/>
                <w:spacing w:val="-8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–</w:t>
            </w:r>
            <w:r w:rsidRPr="00944B6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abili</w:t>
            </w:r>
            <w:r w:rsidRPr="00944B6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944B6B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oc</w:t>
            </w:r>
            <w:r w:rsidRPr="00944B6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944B6B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oj</w:t>
            </w:r>
            <w:r w:rsidRPr="00944B6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ct</w:t>
            </w:r>
          </w:p>
        </w:tc>
      </w:tr>
      <w:tr w:rsidR="00944B6B" w:rsidRPr="00944B6B" w14:paraId="2C654E23" w14:textId="77777777">
        <w:trPr>
          <w:trHeight w:hRule="exact" w:val="3107"/>
        </w:trPr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54A46CF5" w14:textId="77777777" w:rsidR="005B6461" w:rsidRPr="00944B6B" w:rsidRDefault="00944B6B">
            <w:pPr>
              <w:spacing w:line="200" w:lineRule="exact"/>
              <w:ind w:left="1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2009</w:t>
            </w:r>
            <w:r w:rsidRPr="00944B6B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-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2</w:t>
            </w:r>
            <w:r w:rsidRPr="00944B6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0</w:t>
            </w:r>
            <w:r w:rsidRPr="00944B6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1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42F4D0F7" w14:textId="77777777" w:rsidR="005B6461" w:rsidRPr="00944B6B" w:rsidRDefault="00944B6B">
            <w:pPr>
              <w:spacing w:line="220" w:lineRule="exact"/>
              <w:ind w:left="170" w:right="1029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944B6B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pro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mm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944B6B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uth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  <w:r w:rsidRPr="00944B6B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</w:p>
          <w:p w14:paraId="45016507" w14:textId="77777777" w:rsidR="005B6461" w:rsidRPr="00944B6B" w:rsidRDefault="00944B6B">
            <w:pPr>
              <w:ind w:left="170" w:right="4220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944B6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944B6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tr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tr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  <w:p w14:paraId="618D9A74" w14:textId="77777777" w:rsidR="005B6461" w:rsidRPr="00944B6B" w:rsidRDefault="00944B6B">
            <w:pPr>
              <w:ind w:left="170" w:right="252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Led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on work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944B6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ort</w:t>
            </w:r>
            <w:r w:rsidRPr="00944B6B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944B6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strat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944B6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th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the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</w:p>
          <w:p w14:paraId="106B36F9" w14:textId="77777777" w:rsidR="005B6461" w:rsidRPr="00944B6B" w:rsidRDefault="00944B6B">
            <w:pPr>
              <w:spacing w:line="220" w:lineRule="exact"/>
              <w:ind w:left="170" w:right="5165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eri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 re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944B6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  <w:p w14:paraId="7C28B855" w14:textId="77777777" w:rsidR="005B6461" w:rsidRPr="00944B6B" w:rsidRDefault="00944B6B">
            <w:pPr>
              <w:ind w:left="170" w:right="106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Coor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ard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ures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ds</w:t>
            </w:r>
            <w:r w:rsidRPr="00944B6B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944B6B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f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y 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944B6B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pro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944B6B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944B6B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th</w:t>
            </w:r>
            <w:r w:rsidRPr="00944B6B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944B6B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  <w:p w14:paraId="413498D4" w14:textId="77777777" w:rsidR="005B6461" w:rsidRPr="00944B6B" w:rsidRDefault="00944B6B">
            <w:pPr>
              <w:ind w:left="170" w:right="34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tor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q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ali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944B6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b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ur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944B6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q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han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up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tor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944B6B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944B6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f progra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ere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 p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e.</w:t>
            </w:r>
          </w:p>
          <w:p w14:paraId="19D7D1E9" w14:textId="77777777" w:rsidR="005B6461" w:rsidRPr="00944B6B" w:rsidRDefault="00944B6B">
            <w:pPr>
              <w:spacing w:line="220" w:lineRule="exact"/>
              <w:ind w:left="170" w:right="354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944B6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944B6B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ordance</w:t>
            </w:r>
            <w:r w:rsidRPr="00944B6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th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</w:p>
          <w:p w14:paraId="079CA9C5" w14:textId="77777777" w:rsidR="005B6461" w:rsidRPr="00944B6B" w:rsidRDefault="00944B6B">
            <w:pPr>
              <w:ind w:left="170" w:right="2603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dre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’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’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f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ure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  <w:p w14:paraId="2029A10B" w14:textId="77777777" w:rsidR="005B6461" w:rsidRPr="00944B6B" w:rsidRDefault="00944B6B">
            <w:pPr>
              <w:ind w:left="170" w:right="118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Repre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  <w:r w:rsidRPr="00944B6B">
              <w:rPr>
                <w:rFonts w:asciiTheme="minorHAnsi" w:eastAsia="Arial" w:hAnsiTheme="minorHAnsi" w:cstheme="minorHAnsi"/>
                <w:spacing w:val="50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he 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Ch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dr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’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5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944B6B">
              <w:rPr>
                <w:rFonts w:asciiTheme="minorHAnsi" w:eastAsia="Arial" w:hAnsiTheme="minorHAnsi" w:cstheme="minorHAnsi"/>
                <w:spacing w:val="5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pro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944B6B">
              <w:rPr>
                <w:rFonts w:asciiTheme="minorHAnsi" w:eastAsia="Arial" w:hAnsiTheme="minorHAnsi" w:cstheme="minorHAnsi"/>
                <w:spacing w:val="5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944B6B">
              <w:rPr>
                <w:rFonts w:asciiTheme="minorHAnsi" w:eastAsia="Arial" w:hAnsiTheme="minorHAnsi" w:cstheme="minorHAnsi"/>
                <w:spacing w:val="5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ar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5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 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</w:p>
          <w:p w14:paraId="7813D87E" w14:textId="77777777" w:rsidR="005B6461" w:rsidRPr="00944B6B" w:rsidRDefault="00944B6B">
            <w:pPr>
              <w:ind w:left="170" w:right="955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th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t,</w:t>
            </w:r>
            <w:r w:rsidRPr="00944B6B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th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944B6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</w:tr>
      <w:tr w:rsidR="00944B6B" w:rsidRPr="00944B6B" w14:paraId="4B60A969" w14:textId="77777777">
        <w:trPr>
          <w:trHeight w:hRule="exact" w:val="2649"/>
        </w:trPr>
        <w:tc>
          <w:tcPr>
            <w:tcW w:w="1352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45737200" w14:textId="77777777" w:rsidR="005B6461" w:rsidRPr="00944B6B" w:rsidRDefault="005B64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179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78E9494E" w14:textId="77777777" w:rsidR="005B6461" w:rsidRPr="00944B6B" w:rsidRDefault="005B6461">
            <w:pPr>
              <w:spacing w:before="3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AE3757" w14:textId="77777777" w:rsidR="005B6461" w:rsidRPr="00944B6B" w:rsidRDefault="00944B6B">
            <w:pPr>
              <w:ind w:left="1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eni</w:t>
            </w:r>
            <w:r w:rsidRPr="00944B6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itio</w:t>
            </w:r>
            <w:r w:rsidRPr="00944B6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- </w:t>
            </w:r>
            <w:r w:rsidRPr="00944B6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he</w:t>
            </w:r>
            <w:r w:rsidRPr="00944B6B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Child</w:t>
            </w:r>
            <w:r w:rsidRPr="00944B6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en</w:t>
            </w:r>
            <w:r w:rsidRPr="00944B6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’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b/>
                <w:spacing w:val="-10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ci</w:t>
            </w:r>
            <w:r w:rsidRPr="00944B6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944B6B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–</w:t>
            </w:r>
            <w:r w:rsidRPr="00944B6B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Di</w:t>
            </w:r>
            <w:r w:rsidRPr="00944B6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sa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bility</w:t>
            </w:r>
            <w:r w:rsidRPr="00944B6B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A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y</w:t>
            </w:r>
            <w:r w:rsidRPr="00944B6B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oje</w:t>
            </w:r>
            <w:r w:rsidRPr="00944B6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</w:t>
            </w:r>
          </w:p>
          <w:p w14:paraId="3E8DBDC7" w14:textId="77777777" w:rsidR="005B6461" w:rsidRPr="00944B6B" w:rsidRDefault="00944B6B">
            <w:pPr>
              <w:ind w:left="170" w:right="664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art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944B6B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l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car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ut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k as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f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944B6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pr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ori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z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944B6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he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text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f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  <w:p w14:paraId="5EB64578" w14:textId="77777777" w:rsidR="005B6461" w:rsidRPr="00944B6B" w:rsidRDefault="00944B6B">
            <w:pPr>
              <w:ind w:left="170" w:right="70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f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944B6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progra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944B6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944B6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944B6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ern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civ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944B6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op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trate</w:t>
            </w:r>
            <w:r w:rsidRPr="00944B6B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y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-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944B6B">
              <w:rPr>
                <w:rFonts w:asciiTheme="minorHAnsi" w:eastAsia="Arial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of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.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  <w:p w14:paraId="1194060E" w14:textId="77777777" w:rsidR="005B6461" w:rsidRPr="00944B6B" w:rsidRDefault="00944B6B">
            <w:pPr>
              <w:ind w:left="170" w:right="278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944B6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944B6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 extern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pro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ss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uth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ser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pro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 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 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 p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f 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ts</w:t>
            </w:r>
          </w:p>
          <w:p w14:paraId="76B90B6B" w14:textId="77777777" w:rsidR="005B6461" w:rsidRPr="00944B6B" w:rsidRDefault="00944B6B">
            <w:pPr>
              <w:spacing w:line="220" w:lineRule="exact"/>
              <w:ind w:left="170" w:right="138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Coor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944B6B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ca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those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h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ht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>k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944B6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944B6B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944B6B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b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  <w:p w14:paraId="33F7FAE3" w14:textId="77777777" w:rsidR="005B6461" w:rsidRPr="00944B6B" w:rsidRDefault="00944B6B">
            <w:pPr>
              <w:spacing w:line="220" w:lineRule="exact"/>
              <w:ind w:left="170" w:right="35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ar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944B6B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of 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th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944B6B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944B6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of re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944B6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tt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 tru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tee</w:t>
            </w:r>
            <w:r w:rsidRPr="00944B6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944B6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oru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</w:tr>
      <w:tr w:rsidR="00944B6B" w:rsidRPr="00944B6B" w14:paraId="30263A6E" w14:textId="77777777">
        <w:trPr>
          <w:trHeight w:hRule="exact" w:val="235"/>
        </w:trPr>
        <w:tc>
          <w:tcPr>
            <w:tcW w:w="135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564FFDE8" w14:textId="77777777" w:rsidR="005B6461" w:rsidRPr="00944B6B" w:rsidRDefault="00944B6B">
            <w:pPr>
              <w:spacing w:line="220" w:lineRule="exact"/>
              <w:ind w:left="1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UK</w:t>
            </w:r>
          </w:p>
        </w:tc>
        <w:tc>
          <w:tcPr>
            <w:tcW w:w="9179" w:type="dxa"/>
            <w:vMerge w:val="restart"/>
            <w:tcBorders>
              <w:top w:val="single" w:sz="5" w:space="0" w:color="000000"/>
              <w:left w:val="nil"/>
              <w:right w:val="single" w:sz="5" w:space="0" w:color="000000"/>
            </w:tcBorders>
          </w:tcPr>
          <w:p w14:paraId="55CC822D" w14:textId="77777777" w:rsidR="005B6461" w:rsidRPr="00944B6B" w:rsidRDefault="00944B6B">
            <w:pPr>
              <w:spacing w:line="220" w:lineRule="exact"/>
              <w:ind w:left="170" w:right="5266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Head</w:t>
            </w:r>
            <w:r w:rsidRPr="00944B6B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of</w:t>
            </w:r>
            <w:r w:rsidRPr="00944B6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ic</w:t>
            </w:r>
            <w:r w:rsidRPr="00944B6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- B</w:t>
            </w:r>
            <w:r w:rsidRPr="00944B6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dy</w:t>
            </w:r>
            <w:r w:rsidRPr="00944B6B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nd</w:t>
            </w:r>
            <w:r w:rsidRPr="00944B6B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oul</w:t>
            </w:r>
          </w:p>
          <w:p w14:paraId="21AACA79" w14:textId="77777777" w:rsidR="005B6461" w:rsidRPr="00944B6B" w:rsidRDefault="00944B6B">
            <w:pPr>
              <w:spacing w:before="3"/>
              <w:ind w:left="170" w:right="106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, d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el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ered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944B6B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 a</w:t>
            </w:r>
            <w:r w:rsidRPr="00944B6B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uth</w:t>
            </w:r>
            <w:r w:rsidRPr="00944B6B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vi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944B6B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th,</w:t>
            </w:r>
            <w:r w:rsidRPr="00944B6B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944B6B">
              <w:rPr>
                <w:rFonts w:asciiTheme="minorHAnsi" w:eastAsia="Arial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ff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b</w:t>
            </w:r>
            <w:r w:rsidRPr="00944B6B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>y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944B6B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V throu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gs</w:t>
            </w:r>
            <w:r w:rsidRPr="00944B6B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wor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ps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th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k</w:t>
            </w:r>
            <w:r w:rsidRPr="00944B6B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nto</w:t>
            </w:r>
            <w:r w:rsidRPr="00944B6B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ot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944B6B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 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h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944B6B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944B6B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gr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up</w:t>
            </w:r>
            <w:r w:rsidRPr="00944B6B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944B6B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k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 </w:t>
            </w:r>
            <w:r w:rsidRPr="00944B6B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>W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944B6B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th p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/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/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to </w:t>
            </w:r>
            <w:r w:rsidRPr="00944B6B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ure </w:t>
            </w:r>
            <w:r w:rsidRPr="00944B6B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b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y 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944B6B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were 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 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944B6B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an </w:t>
            </w:r>
            <w:r w:rsidRPr="00944B6B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ff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iv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 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pr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pri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944B6B">
              <w:rPr>
                <w:rFonts w:asciiTheme="minorHAnsi" w:eastAsia="Arial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944B6B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944B6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of t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h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so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n.</w:t>
            </w:r>
          </w:p>
        </w:tc>
      </w:tr>
      <w:tr w:rsidR="00944B6B" w:rsidRPr="00944B6B" w14:paraId="0AA490E2" w14:textId="77777777">
        <w:trPr>
          <w:trHeight w:hRule="exact" w:val="229"/>
        </w:trPr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459C69D3" w14:textId="77777777" w:rsidR="005B6461" w:rsidRPr="00944B6B" w:rsidRDefault="00944B6B">
            <w:pPr>
              <w:spacing w:line="200" w:lineRule="exact"/>
              <w:ind w:left="1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2</w:t>
            </w:r>
            <w:r w:rsidRPr="00944B6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0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08</w:t>
            </w:r>
            <w:r w:rsidRPr="00944B6B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-</w:t>
            </w:r>
          </w:p>
        </w:tc>
        <w:tc>
          <w:tcPr>
            <w:tcW w:w="9179" w:type="dxa"/>
            <w:vMerge/>
            <w:tcBorders>
              <w:left w:val="nil"/>
              <w:right w:val="single" w:sz="5" w:space="0" w:color="000000"/>
            </w:tcBorders>
          </w:tcPr>
          <w:p w14:paraId="1C9491A8" w14:textId="77777777" w:rsidR="005B6461" w:rsidRPr="00944B6B" w:rsidRDefault="005B64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4B6B" w:rsidRPr="00944B6B" w14:paraId="6881A843" w14:textId="77777777">
        <w:trPr>
          <w:trHeight w:hRule="exact" w:val="1156"/>
        </w:trPr>
        <w:tc>
          <w:tcPr>
            <w:tcW w:w="1352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6656E014" w14:textId="77777777" w:rsidR="005B6461" w:rsidRPr="00944B6B" w:rsidRDefault="00944B6B">
            <w:pPr>
              <w:spacing w:line="200" w:lineRule="exact"/>
              <w:ind w:left="1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2009</w:t>
            </w:r>
          </w:p>
        </w:tc>
        <w:tc>
          <w:tcPr>
            <w:tcW w:w="9179" w:type="dxa"/>
            <w:vMerge/>
            <w:tcBorders>
              <w:left w:val="nil"/>
              <w:bottom w:val="single" w:sz="5" w:space="0" w:color="000000"/>
              <w:right w:val="single" w:sz="5" w:space="0" w:color="000000"/>
            </w:tcBorders>
          </w:tcPr>
          <w:p w14:paraId="2DDF3F07" w14:textId="77777777" w:rsidR="005B6461" w:rsidRPr="00944B6B" w:rsidRDefault="005B64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4B6B" w:rsidRPr="00944B6B" w14:paraId="280E40E5" w14:textId="77777777">
        <w:trPr>
          <w:trHeight w:hRule="exact" w:val="235"/>
        </w:trPr>
        <w:tc>
          <w:tcPr>
            <w:tcW w:w="135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5120FF6F" w14:textId="77777777" w:rsidR="005B6461" w:rsidRPr="00944B6B" w:rsidRDefault="00944B6B">
            <w:pPr>
              <w:spacing w:line="220" w:lineRule="exact"/>
              <w:ind w:left="1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In</w:t>
            </w:r>
            <w:r w:rsidRPr="00944B6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ia</w:t>
            </w:r>
          </w:p>
        </w:tc>
        <w:tc>
          <w:tcPr>
            <w:tcW w:w="9179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14:paraId="79F43125" w14:textId="77777777" w:rsidR="005B6461" w:rsidRPr="00944B6B" w:rsidRDefault="00944B6B">
            <w:pPr>
              <w:spacing w:line="220" w:lineRule="exact"/>
              <w:ind w:left="1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Pr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og</w:t>
            </w:r>
            <w:r w:rsidRPr="00944B6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amme</w:t>
            </w:r>
            <w:r w:rsidRPr="00944B6B">
              <w:rPr>
                <w:rFonts w:asciiTheme="minorHAnsi" w:eastAsia="Arial" w:hAnsiTheme="minorHAnsi" w:cstheme="minorHAnsi"/>
                <w:b/>
                <w:spacing w:val="-1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anager</w:t>
            </w:r>
            <w:r w:rsidRPr="00944B6B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- </w:t>
            </w:r>
            <w:r w:rsidRPr="00944B6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Dr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Dr</w:t>
            </w:r>
            <w:r w:rsidRPr="00944B6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am</w:t>
            </w:r>
          </w:p>
        </w:tc>
      </w:tr>
      <w:tr w:rsidR="00944B6B" w:rsidRPr="00944B6B" w14:paraId="66C26253" w14:textId="77777777">
        <w:trPr>
          <w:trHeight w:hRule="exact" w:val="230"/>
        </w:trPr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45DC4CC2" w14:textId="77777777" w:rsidR="005B6461" w:rsidRPr="00944B6B" w:rsidRDefault="00944B6B">
            <w:pPr>
              <w:spacing w:line="220" w:lineRule="exact"/>
              <w:ind w:left="1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2</w:t>
            </w:r>
            <w:r w:rsidRPr="00944B6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0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07</w:t>
            </w:r>
            <w:r w:rsidRPr="00944B6B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-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2F7997D4" w14:textId="77777777" w:rsidR="005B6461" w:rsidRPr="00944B6B" w:rsidRDefault="00944B6B">
            <w:pPr>
              <w:spacing w:line="220" w:lineRule="exact"/>
              <w:ind w:left="1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, </w:t>
            </w:r>
            <w:r w:rsidRPr="00944B6B">
              <w:rPr>
                <w:rFonts w:asciiTheme="minorHAnsi" w:eastAsia="Arial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nd </w:t>
            </w:r>
            <w:r w:rsidRPr="00944B6B">
              <w:rPr>
                <w:rFonts w:asciiTheme="minorHAnsi" w:eastAsia="Arial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ted </w:t>
            </w:r>
            <w:r w:rsidRPr="00944B6B">
              <w:rPr>
                <w:rFonts w:asciiTheme="minorHAnsi" w:eastAsia="Arial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</w:t>
            </w:r>
            <w:r w:rsidRPr="00944B6B">
              <w:rPr>
                <w:rFonts w:asciiTheme="minorHAnsi" w:eastAsia="Arial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944B6B">
              <w:rPr>
                <w:rFonts w:asciiTheme="minorHAnsi" w:eastAsia="Arial" w:hAnsiTheme="minorHAnsi" w:cstheme="minorHAnsi"/>
                <w:spacing w:val="3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progra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s </w:t>
            </w:r>
            <w:r w:rsidRPr="00944B6B">
              <w:rPr>
                <w:rFonts w:asciiTheme="minorHAnsi" w:eastAsia="Arial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or </w:t>
            </w:r>
            <w:r w:rsidRPr="00944B6B">
              <w:rPr>
                <w:rFonts w:asciiTheme="minorHAnsi" w:eastAsia="Arial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</w:t>
            </w:r>
            <w:r w:rsidRPr="00944B6B">
              <w:rPr>
                <w:rFonts w:asciiTheme="minorHAnsi" w:eastAsia="Arial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dren </w:t>
            </w:r>
            <w:r w:rsidRPr="00944B6B">
              <w:rPr>
                <w:rFonts w:asciiTheme="minorHAnsi" w:eastAsia="Arial" w:hAnsiTheme="minorHAnsi" w:cstheme="minorHAnsi"/>
                <w:spacing w:val="3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ng </w:t>
            </w:r>
            <w:r w:rsidRPr="00944B6B">
              <w:rPr>
                <w:rFonts w:asciiTheme="minorHAnsi" w:eastAsia="Arial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944B6B">
              <w:rPr>
                <w:rFonts w:asciiTheme="minorHAnsi" w:eastAsia="Arial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</w:tc>
      </w:tr>
      <w:tr w:rsidR="00944B6B" w:rsidRPr="00944B6B" w14:paraId="53B8BDA0" w14:textId="77777777">
        <w:trPr>
          <w:trHeight w:hRule="exact" w:val="462"/>
        </w:trPr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4A4300D7" w14:textId="77777777" w:rsidR="005B6461" w:rsidRPr="00944B6B" w:rsidRDefault="00944B6B">
            <w:pPr>
              <w:spacing w:line="200" w:lineRule="exact"/>
              <w:ind w:left="1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2008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07840729" w14:textId="77777777" w:rsidR="005B6461" w:rsidRPr="00944B6B" w:rsidRDefault="00944B6B">
            <w:pPr>
              <w:spacing w:line="220" w:lineRule="exact"/>
              <w:ind w:left="1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orph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944B6B">
              <w:rPr>
                <w:rFonts w:asciiTheme="minorHAnsi" w:eastAsia="Arial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as</w:t>
            </w:r>
            <w:r w:rsidRPr="00944B6B">
              <w:rPr>
                <w:rFonts w:asciiTheme="minorHAnsi" w:eastAsia="Arial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w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as</w:t>
            </w:r>
            <w:r w:rsidRPr="00944B6B">
              <w:rPr>
                <w:rFonts w:asciiTheme="minorHAnsi" w:eastAsia="Arial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tre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en</w:t>
            </w:r>
            <w:r w:rsidRPr="00944B6B">
              <w:rPr>
                <w:rFonts w:asciiTheme="minorHAnsi" w:eastAsia="Arial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ore</w:t>
            </w:r>
            <w:r w:rsidRPr="00944B6B">
              <w:rPr>
                <w:rFonts w:asciiTheme="minorHAnsi" w:eastAsia="Arial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–</w:t>
            </w:r>
            <w:r w:rsidRPr="00944B6B">
              <w:rPr>
                <w:rFonts w:asciiTheme="minorHAnsi" w:eastAsia="Arial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tp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5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0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944B6B">
              <w:rPr>
                <w:rFonts w:asciiTheme="minorHAnsi" w:eastAsia="Arial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dren</w:t>
            </w:r>
            <w:r w:rsidRPr="00944B6B">
              <w:rPr>
                <w:rFonts w:asciiTheme="minorHAnsi" w:eastAsia="Arial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944B6B">
              <w:rPr>
                <w:rFonts w:asciiTheme="minorHAnsi" w:eastAsia="Arial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1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</w:p>
          <w:p w14:paraId="6F135535" w14:textId="77777777" w:rsidR="005B6461" w:rsidRPr="00944B6B" w:rsidRDefault="00944B6B">
            <w:pPr>
              <w:ind w:left="1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ar.</w:t>
            </w:r>
            <w:r w:rsidRPr="00944B6B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ntro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ori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on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y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944B6B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ff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y of</w:t>
            </w:r>
            <w:r w:rsidRPr="00944B6B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</w:tr>
      <w:tr w:rsidR="00944B6B" w:rsidRPr="00944B6B" w14:paraId="290B1169" w14:textId="77777777">
        <w:trPr>
          <w:trHeight w:hRule="exact" w:val="230"/>
        </w:trPr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714F8833" w14:textId="77777777" w:rsidR="005B6461" w:rsidRPr="00944B6B" w:rsidRDefault="005B64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single" w:sz="5" w:space="0" w:color="000000"/>
            </w:tcBorders>
          </w:tcPr>
          <w:p w14:paraId="13290E02" w14:textId="77777777" w:rsidR="005B6461" w:rsidRPr="00944B6B" w:rsidRDefault="00944B6B">
            <w:pPr>
              <w:spacing w:line="200" w:lineRule="exact"/>
              <w:ind w:left="1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progra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944B6B">
              <w:rPr>
                <w:rFonts w:asciiTheme="minorHAnsi" w:eastAsia="Arial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or</w:t>
            </w:r>
            <w:r w:rsidRPr="00944B6B">
              <w:rPr>
                <w:rFonts w:asciiTheme="minorHAnsi" w:eastAsia="Arial" w:hAnsiTheme="minorHAnsi" w:cstheme="minorHAnsi"/>
                <w:spacing w:val="48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4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ort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944B6B">
              <w:rPr>
                <w:rFonts w:asciiTheme="minorHAnsi" w:eastAsia="Arial" w:hAnsiTheme="minorHAnsi" w:cstheme="minorHAnsi"/>
                <w:spacing w:val="4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b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4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tech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q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  </w:t>
            </w:r>
            <w:r w:rsidRPr="00944B6B">
              <w:rPr>
                <w:rFonts w:asciiTheme="minorHAnsi" w:eastAsia="Arial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46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the</w:t>
            </w:r>
            <w:r w:rsidRPr="00944B6B">
              <w:rPr>
                <w:rFonts w:asciiTheme="minorHAnsi" w:eastAsia="Arial" w:hAnsiTheme="minorHAnsi" w:cstheme="minorHAnsi"/>
                <w:spacing w:val="4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</w:p>
        </w:tc>
      </w:tr>
      <w:tr w:rsidR="00944B6B" w:rsidRPr="00944B6B" w14:paraId="309A8389" w14:textId="77777777">
        <w:trPr>
          <w:trHeight w:hRule="exact" w:val="692"/>
        </w:trPr>
        <w:tc>
          <w:tcPr>
            <w:tcW w:w="1352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28A7A2D7" w14:textId="77777777" w:rsidR="005B6461" w:rsidRPr="00944B6B" w:rsidRDefault="005B64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179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14:paraId="421EE6B3" w14:textId="77777777" w:rsidR="005B6461" w:rsidRPr="00944B6B" w:rsidRDefault="00944B6B">
            <w:pPr>
              <w:spacing w:line="200" w:lineRule="exact"/>
              <w:ind w:left="1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944B6B">
              <w:rPr>
                <w:rFonts w:asciiTheme="minorHAnsi" w:eastAsia="Arial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ps</w:t>
            </w:r>
            <w:r w:rsidRPr="00944B6B">
              <w:rPr>
                <w:rFonts w:asciiTheme="minorHAnsi" w:eastAsia="Arial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th</w:t>
            </w:r>
            <w:r w:rsidRPr="00944B6B">
              <w:rPr>
                <w:rFonts w:asciiTheme="minorHAnsi" w:eastAsia="Arial" w:hAnsiTheme="minorHAnsi" w:cstheme="minorHAnsi"/>
                <w:spacing w:val="2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16</w:t>
            </w:r>
            <w:r w:rsidRPr="00944B6B">
              <w:rPr>
                <w:rFonts w:asciiTheme="minorHAnsi" w:eastAsia="Arial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2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throu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944B6B">
              <w:rPr>
                <w:rFonts w:asciiTheme="minorHAnsi" w:eastAsia="Arial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wor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</w:p>
          <w:p w14:paraId="36853DA4" w14:textId="77777777" w:rsidR="005B6461" w:rsidRPr="00944B6B" w:rsidRDefault="00944B6B">
            <w:pPr>
              <w:ind w:left="17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ll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b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co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at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</w:tr>
      <w:tr w:rsidR="00944B6B" w:rsidRPr="00944B6B" w14:paraId="059A2812" w14:textId="77777777">
        <w:trPr>
          <w:trHeight w:hRule="exact" w:val="236"/>
        </w:trPr>
        <w:tc>
          <w:tcPr>
            <w:tcW w:w="135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32B4F922" w14:textId="77777777" w:rsidR="005B6461" w:rsidRPr="00944B6B" w:rsidRDefault="00944B6B">
            <w:pPr>
              <w:spacing w:line="220" w:lineRule="exact"/>
              <w:ind w:left="1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k</w:t>
            </w:r>
            <w:r w:rsidRPr="00944B6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sta</w:t>
            </w:r>
            <w:r w:rsidRPr="00944B6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/</w:t>
            </w:r>
          </w:p>
        </w:tc>
        <w:tc>
          <w:tcPr>
            <w:tcW w:w="9179" w:type="dxa"/>
            <w:vMerge w:val="restart"/>
            <w:tcBorders>
              <w:top w:val="single" w:sz="5" w:space="0" w:color="000000"/>
              <w:left w:val="nil"/>
              <w:right w:val="single" w:sz="5" w:space="0" w:color="000000"/>
            </w:tcBorders>
          </w:tcPr>
          <w:p w14:paraId="63C66970" w14:textId="77777777" w:rsidR="005B6461" w:rsidRPr="00944B6B" w:rsidRDefault="00944B6B">
            <w:pPr>
              <w:spacing w:line="220" w:lineRule="exact"/>
              <w:ind w:left="170" w:right="6573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Pr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oj</w:t>
            </w:r>
            <w:r w:rsidRPr="00944B6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ct</w:t>
            </w:r>
            <w:r w:rsidRPr="00944B6B">
              <w:rPr>
                <w:rFonts w:asciiTheme="minorHAnsi" w:eastAsia="Arial" w:hAnsiTheme="minorHAnsi" w:cstheme="minorHAnsi"/>
                <w:b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si</w:t>
            </w:r>
            <w:r w:rsidRPr="00944B6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ant</w:t>
            </w:r>
            <w:r w:rsidRPr="00944B6B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 xml:space="preserve">- </w:t>
            </w:r>
            <w:r w:rsidRPr="00944B6B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lin</w:t>
            </w:r>
          </w:p>
          <w:p w14:paraId="4DC7D098" w14:textId="77777777" w:rsidR="005B6461" w:rsidRPr="00944B6B" w:rsidRDefault="00944B6B">
            <w:pPr>
              <w:ind w:left="170" w:right="150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de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ar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tr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ps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h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K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y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 t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ili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ar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g h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w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er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were</w:t>
            </w:r>
            <w:r w:rsidRPr="00944B6B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the</w:t>
            </w:r>
            <w:r w:rsidRPr="00944B6B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of</w:t>
            </w:r>
            <w:r w:rsidRPr="00944B6B">
              <w:rPr>
                <w:rFonts w:asciiTheme="minorHAnsi" w:eastAsia="Arial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the</w:t>
            </w:r>
            <w:r w:rsidRPr="00944B6B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targe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n. </w:t>
            </w:r>
            <w:r w:rsidRPr="00944B6B">
              <w:rPr>
                <w:rFonts w:asciiTheme="minorHAnsi" w:eastAsia="Arial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ed</w:t>
            </w:r>
            <w:r w:rsidRPr="00944B6B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-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e of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f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tes,</w:t>
            </w:r>
            <w:r w:rsidRPr="00944B6B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944B6B">
              <w:rPr>
                <w:rFonts w:asciiTheme="minorHAnsi" w:eastAsia="Arial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pra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wor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ts 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al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k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944B6B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ted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the</w:t>
            </w:r>
            <w:r w:rsidRPr="00944B6B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nt</w:t>
            </w:r>
            <w:r w:rsidRPr="00944B6B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y D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tor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w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to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ta</w:t>
            </w:r>
            <w:r w:rsidRPr="00944B6B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k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ng</w:t>
            </w:r>
            <w:r w:rsidRPr="00944B6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HR,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trat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944B6B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nd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x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ternal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9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gs w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th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al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terna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GOs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UN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ci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es</w:t>
            </w:r>
            <w:r w:rsidRPr="00944B6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ern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b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</w:tr>
      <w:tr w:rsidR="00944B6B" w:rsidRPr="00944B6B" w14:paraId="001B5091" w14:textId="77777777">
        <w:trPr>
          <w:trHeight w:hRule="exact" w:val="229"/>
        </w:trPr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05FFEDA5" w14:textId="77777777" w:rsidR="005B6461" w:rsidRPr="00944B6B" w:rsidRDefault="00944B6B">
            <w:pPr>
              <w:spacing w:line="200" w:lineRule="exact"/>
              <w:ind w:left="1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UK</w:t>
            </w:r>
          </w:p>
        </w:tc>
        <w:tc>
          <w:tcPr>
            <w:tcW w:w="9179" w:type="dxa"/>
            <w:vMerge/>
            <w:tcBorders>
              <w:left w:val="nil"/>
              <w:right w:val="single" w:sz="5" w:space="0" w:color="000000"/>
            </w:tcBorders>
          </w:tcPr>
          <w:p w14:paraId="464C81C6" w14:textId="77777777" w:rsidR="005B6461" w:rsidRPr="00944B6B" w:rsidRDefault="005B64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4B6B" w:rsidRPr="00944B6B" w14:paraId="3ECEFE90" w14:textId="77777777">
        <w:trPr>
          <w:trHeight w:hRule="exact" w:val="1155"/>
        </w:trPr>
        <w:tc>
          <w:tcPr>
            <w:tcW w:w="1352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32EE70AA" w14:textId="77777777" w:rsidR="005B6461" w:rsidRPr="00944B6B" w:rsidRDefault="00944B6B">
            <w:pPr>
              <w:spacing w:line="200" w:lineRule="exact"/>
              <w:ind w:left="1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2006</w:t>
            </w:r>
            <w:r w:rsidRPr="00944B6B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-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2</w:t>
            </w:r>
            <w:r w:rsidRPr="00944B6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0</w:t>
            </w:r>
            <w:r w:rsidRPr="00944B6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0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7</w:t>
            </w:r>
          </w:p>
        </w:tc>
        <w:tc>
          <w:tcPr>
            <w:tcW w:w="9179" w:type="dxa"/>
            <w:vMerge/>
            <w:tcBorders>
              <w:left w:val="nil"/>
              <w:bottom w:val="single" w:sz="5" w:space="0" w:color="000000"/>
              <w:right w:val="single" w:sz="5" w:space="0" w:color="000000"/>
            </w:tcBorders>
          </w:tcPr>
          <w:p w14:paraId="00650720" w14:textId="77777777" w:rsidR="005B6461" w:rsidRPr="00944B6B" w:rsidRDefault="005B64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44B6B" w:rsidRPr="00944B6B" w14:paraId="2CB9E01C" w14:textId="77777777">
        <w:trPr>
          <w:trHeight w:hRule="exact" w:val="236"/>
        </w:trPr>
        <w:tc>
          <w:tcPr>
            <w:tcW w:w="135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14:paraId="2608AD09" w14:textId="77777777" w:rsidR="005B6461" w:rsidRPr="00944B6B" w:rsidRDefault="00944B6B">
            <w:pPr>
              <w:spacing w:line="220" w:lineRule="exact"/>
              <w:ind w:left="1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In</w:t>
            </w:r>
            <w:r w:rsidRPr="00944B6B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ia</w:t>
            </w:r>
          </w:p>
        </w:tc>
        <w:tc>
          <w:tcPr>
            <w:tcW w:w="9179" w:type="dxa"/>
            <w:vMerge w:val="restart"/>
            <w:tcBorders>
              <w:top w:val="single" w:sz="5" w:space="0" w:color="000000"/>
              <w:left w:val="nil"/>
              <w:right w:val="single" w:sz="5" w:space="0" w:color="000000"/>
            </w:tcBorders>
          </w:tcPr>
          <w:p w14:paraId="35E30883" w14:textId="77777777" w:rsidR="005B6461" w:rsidRPr="00944B6B" w:rsidRDefault="00944B6B">
            <w:pPr>
              <w:spacing w:line="220" w:lineRule="exact"/>
              <w:ind w:left="170" w:right="3966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b/>
                <w:spacing w:val="-3"/>
                <w:sz w:val="22"/>
                <w:szCs w:val="22"/>
              </w:rPr>
              <w:t>ss</w:t>
            </w:r>
            <w:r w:rsidRPr="00944B6B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is</w:t>
            </w:r>
            <w:r w:rsidRPr="00944B6B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b/>
                <w:spacing w:val="-18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>Pr</w:t>
            </w:r>
            <w:r w:rsidRPr="00944B6B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og</w:t>
            </w:r>
            <w:r w:rsidRPr="00944B6B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mm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b/>
                <w:spacing w:val="-1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b/>
                <w:spacing w:val="-1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–</w:t>
            </w:r>
            <w:r w:rsidRPr="00944B6B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ng</w:t>
            </w:r>
            <w:r w:rsidRPr="00944B6B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b/>
                <w:spacing w:val="-1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>W</w:t>
            </w:r>
            <w:r w:rsidRPr="00944B6B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b/>
                <w:spacing w:val="-1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b/>
                <w:spacing w:val="-5"/>
                <w:sz w:val="22"/>
                <w:szCs w:val="22"/>
              </w:rPr>
              <w:t>Ce</w:t>
            </w:r>
            <w:r w:rsidRPr="00944B6B">
              <w:rPr>
                <w:rFonts w:asciiTheme="minorHAnsi" w:eastAsia="Arial" w:hAnsiTheme="minorHAnsi" w:cstheme="minorHAnsi"/>
                <w:b/>
                <w:spacing w:val="-4"/>
                <w:sz w:val="22"/>
                <w:szCs w:val="22"/>
              </w:rPr>
              <w:t>nt</w:t>
            </w:r>
            <w:r w:rsidRPr="00944B6B">
              <w:rPr>
                <w:rFonts w:asciiTheme="minorHAnsi" w:eastAsia="Arial" w:hAnsiTheme="minorHAnsi" w:cstheme="minorHAnsi"/>
                <w:b/>
                <w:spacing w:val="-6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e</w:t>
            </w:r>
          </w:p>
          <w:p w14:paraId="61CA660D" w14:textId="77777777" w:rsidR="005B6461" w:rsidRPr="00944B6B" w:rsidRDefault="00944B6B">
            <w:pPr>
              <w:ind w:left="170" w:right="100"/>
              <w:jc w:val="both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ed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ann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pl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nte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 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dent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944B6B">
              <w:rPr>
                <w:rFonts w:asciiTheme="minorHAnsi" w:eastAsia="Arial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de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op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t 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og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mm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f</w:t>
            </w:r>
            <w:r w:rsidRPr="00944B6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pacing w:val="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h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il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en</w:t>
            </w:r>
            <w:r w:rsidRPr="00944B6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’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1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gh</w:t>
            </w:r>
            <w:r w:rsidRPr="00944B6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944B6B">
              <w:rPr>
                <w:rFonts w:asciiTheme="minorHAnsi" w:eastAsia="Arial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944B6B">
              <w:rPr>
                <w:rFonts w:asciiTheme="minorHAnsi" w:eastAsia="Arial" w:hAnsiTheme="minorHAnsi" w:cstheme="minorHAnsi"/>
                <w:spacing w:val="-1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4"/>
                <w:w w:val="98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pacing w:val="-5"/>
                <w:w w:val="98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3"/>
                <w:w w:val="98"/>
                <w:sz w:val="22"/>
                <w:szCs w:val="22"/>
              </w:rPr>
              <w:t>mm</w:t>
            </w:r>
            <w:r w:rsidRPr="00944B6B">
              <w:rPr>
                <w:rFonts w:asciiTheme="minorHAnsi" w:eastAsia="Arial" w:hAnsiTheme="minorHAnsi" w:cstheme="minorHAnsi"/>
                <w:spacing w:val="-5"/>
                <w:w w:val="98"/>
                <w:sz w:val="22"/>
                <w:szCs w:val="22"/>
              </w:rPr>
              <w:t>un</w:t>
            </w:r>
            <w:r w:rsidRPr="00944B6B">
              <w:rPr>
                <w:rFonts w:asciiTheme="minorHAnsi" w:eastAsia="Arial" w:hAnsiTheme="minorHAnsi" w:cstheme="minorHAnsi"/>
                <w:spacing w:val="-6"/>
                <w:w w:val="98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-3"/>
                <w:w w:val="98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w w:val="98"/>
                <w:sz w:val="22"/>
                <w:szCs w:val="22"/>
              </w:rPr>
              <w:t>y</w:t>
            </w:r>
            <w:r w:rsidRPr="00944B6B">
              <w:rPr>
                <w:rFonts w:asciiTheme="minorHAnsi" w:eastAsia="Arial" w:hAnsiTheme="minorHAnsi" w:cstheme="minorHAnsi"/>
                <w:spacing w:val="-3"/>
                <w:w w:val="98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op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  <w:r w:rsidRPr="00944B6B">
              <w:rPr>
                <w:rFonts w:asciiTheme="minorHAnsi" w:eastAsia="Arial" w:hAnsiTheme="minorHAnsi" w:cstheme="minorHAnsi"/>
                <w:spacing w:val="-2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Co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pl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ete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20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egu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-1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vi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w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1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at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1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944B6B">
              <w:rPr>
                <w:rFonts w:asciiTheme="minorHAnsi" w:eastAsia="Arial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l 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og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mm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 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As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te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w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944B6B">
              <w:rPr>
                <w:rFonts w:asciiTheme="minorHAnsi" w:eastAsia="Arial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th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18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f</w:t>
            </w:r>
            <w:r w:rsidRPr="00944B6B">
              <w:rPr>
                <w:rFonts w:asciiTheme="minorHAnsi" w:eastAsia="Arial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og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me</w:t>
            </w:r>
            <w:r w:rsidRPr="00944B6B">
              <w:rPr>
                <w:rFonts w:asciiTheme="minorHAnsi" w:eastAsia="Arial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944B6B">
              <w:rPr>
                <w:rFonts w:asciiTheme="minorHAnsi" w:eastAsia="Arial" w:hAnsiTheme="minorHAnsi" w:cstheme="minorHAnsi"/>
                <w:spacing w:val="1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ne</w:t>
            </w:r>
            <w:r w:rsidRPr="00944B6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w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et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1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rr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ponden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. 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De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gne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pl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nte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pacing w:val="-8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u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  <w:r w:rsidRPr="00944B6B">
              <w:rPr>
                <w:rFonts w:asciiTheme="minorHAnsi" w:eastAsia="Arial" w:hAnsiTheme="minorHAnsi" w:cstheme="minorHAnsi"/>
                <w:spacing w:val="-14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de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j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>w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h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c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GOs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944B6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bu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944B6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ne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wo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rk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pacing w:val="-7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d 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vi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we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944B6B">
              <w:rPr>
                <w:rFonts w:asciiTheme="minorHAnsi" w:eastAsia="Arial" w:hAnsiTheme="minorHAnsi" w:cstheme="minorHAnsi"/>
                <w:spacing w:val="-18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og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a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me</w:t>
            </w:r>
            <w:r w:rsidRPr="00944B6B">
              <w:rPr>
                <w:rFonts w:asciiTheme="minorHAnsi" w:eastAsia="Arial" w:hAnsiTheme="minorHAnsi" w:cstheme="minorHAnsi"/>
                <w:spacing w:val="-2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de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v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l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o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p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m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n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21"/>
                <w:sz w:val="22"/>
                <w:szCs w:val="22"/>
              </w:rPr>
              <w:t xml:space="preserve"> 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oppo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r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tun</w:t>
            </w:r>
            <w:r w:rsidRPr="00944B6B">
              <w:rPr>
                <w:rFonts w:asciiTheme="minorHAnsi" w:eastAsia="Arial" w:hAnsiTheme="minorHAnsi" w:cstheme="minorHAnsi"/>
                <w:spacing w:val="-6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t</w:t>
            </w:r>
            <w:r w:rsidRPr="00944B6B">
              <w:rPr>
                <w:rFonts w:asciiTheme="minorHAnsi" w:eastAsia="Arial" w:hAnsiTheme="minorHAnsi" w:cstheme="minorHAnsi"/>
                <w:spacing w:val="-3"/>
                <w:sz w:val="22"/>
                <w:szCs w:val="22"/>
              </w:rPr>
              <w:t>i</w:t>
            </w:r>
            <w:r w:rsidRPr="00944B6B">
              <w:rPr>
                <w:rFonts w:asciiTheme="minorHAnsi" w:eastAsia="Arial" w:hAnsiTheme="minorHAnsi" w:cstheme="minorHAnsi"/>
                <w:spacing w:val="-5"/>
                <w:sz w:val="22"/>
                <w:szCs w:val="22"/>
              </w:rPr>
              <w:t>e</w:t>
            </w:r>
            <w:r w:rsidRPr="00944B6B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>s</w:t>
            </w:r>
            <w:r w:rsidRPr="00944B6B">
              <w:rPr>
                <w:rFonts w:asciiTheme="minorHAnsi" w:eastAsia="Arial" w:hAnsiTheme="minorHAnsi" w:cstheme="minorHAnsi"/>
                <w:sz w:val="22"/>
                <w:szCs w:val="22"/>
              </w:rPr>
              <w:t>.</w:t>
            </w:r>
          </w:p>
        </w:tc>
      </w:tr>
      <w:tr w:rsidR="00944B6B" w:rsidRPr="00944B6B" w14:paraId="414E2F7E" w14:textId="77777777">
        <w:trPr>
          <w:trHeight w:hRule="exact" w:val="1314"/>
        </w:trPr>
        <w:tc>
          <w:tcPr>
            <w:tcW w:w="1352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14:paraId="71D74E69" w14:textId="77777777" w:rsidR="005B6461" w:rsidRPr="00944B6B" w:rsidRDefault="00944B6B">
            <w:pPr>
              <w:spacing w:line="200" w:lineRule="exact"/>
              <w:ind w:left="173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2005</w:t>
            </w:r>
            <w:r w:rsidRPr="00944B6B">
              <w:rPr>
                <w:rFonts w:asciiTheme="minorHAnsi" w:eastAsia="Arial" w:hAnsiTheme="minorHAnsi" w:cstheme="minorHAnsi"/>
                <w:b/>
                <w:spacing w:val="4"/>
                <w:sz w:val="22"/>
                <w:szCs w:val="22"/>
              </w:rPr>
              <w:t>-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2</w:t>
            </w:r>
            <w:r w:rsidRPr="00944B6B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0</w:t>
            </w:r>
            <w:r w:rsidRPr="00944B6B">
              <w:rPr>
                <w:rFonts w:asciiTheme="minorHAnsi" w:eastAsia="Arial" w:hAnsiTheme="minorHAnsi" w:cstheme="minorHAnsi"/>
                <w:b/>
                <w:spacing w:val="2"/>
                <w:sz w:val="22"/>
                <w:szCs w:val="22"/>
              </w:rPr>
              <w:t>0</w:t>
            </w:r>
            <w:r w:rsidRPr="00944B6B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6</w:t>
            </w:r>
          </w:p>
        </w:tc>
        <w:tc>
          <w:tcPr>
            <w:tcW w:w="9179" w:type="dxa"/>
            <w:vMerge/>
            <w:tcBorders>
              <w:left w:val="nil"/>
              <w:bottom w:val="single" w:sz="5" w:space="0" w:color="000000"/>
              <w:right w:val="single" w:sz="5" w:space="0" w:color="000000"/>
            </w:tcBorders>
          </w:tcPr>
          <w:p w14:paraId="6BE813D8" w14:textId="77777777" w:rsidR="005B6461" w:rsidRPr="00944B6B" w:rsidRDefault="005B646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F80CF82" w14:textId="77777777" w:rsidR="005B6461" w:rsidRPr="00944B6B" w:rsidRDefault="00944B6B">
      <w:pPr>
        <w:spacing w:line="20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944B6B">
        <w:rPr>
          <w:rFonts w:asciiTheme="minorHAnsi" w:hAnsiTheme="minorHAnsi" w:cstheme="minorHAnsi"/>
          <w:sz w:val="22"/>
          <w:szCs w:val="22"/>
        </w:rPr>
        <w:pict w14:anchorId="7A9AD6AC">
          <v:group id="_x0000_s1028" style="position:absolute;left:0;text-align:left;margin-left:36pt;margin-top:-713.65pt;width:0;height:713.05pt;z-index:-251655680;mso-position-horizontal-relative:page;mso-position-vertical-relative:text" coordorigin="720,-14273" coordsize="0,14261">
            <v:shape id="_x0000_s1029" style="position:absolute;left:720;top:-14273;width:0;height:14261" coordorigin="720,-14273" coordsize="0,14261" path="m720,-14273r,14260e" filled="f" strokeweight=".58pt">
              <v:path arrowok="t"/>
            </v:shape>
            <w10:wrap anchorx="page"/>
          </v:group>
        </w:pict>
      </w:r>
      <w:r w:rsidRPr="00944B6B">
        <w:rPr>
          <w:rFonts w:asciiTheme="minorHAnsi" w:hAnsiTheme="minorHAnsi" w:cstheme="minorHAnsi"/>
          <w:sz w:val="22"/>
          <w:szCs w:val="22"/>
        </w:rPr>
        <w:pict w14:anchorId="212A8FC7">
          <v:group id="_x0000_s1026" style="position:absolute;left:0;text-align:left;margin-left:103.6pt;margin-top:-713.65pt;width:0;height:713.05pt;z-index:-251654656;mso-position-horizontal-relative:page;mso-position-vertical-relative:text" coordorigin="2072,-14273" coordsize="0,14261">
            <v:shape id="_x0000_s1027" style="position:absolute;left:2072;top:-14273;width:0;height:14261" coordorigin="2072,-14273" coordsize="0,14261" path="m2072,-14273r,14260e" filled="f" strokeweight=".58pt">
              <v:path arrowok="t"/>
            </v:shape>
            <w10:wrap anchorx="page"/>
          </v:group>
        </w:pic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Refe</w:t>
      </w:r>
      <w:r w:rsidRPr="00944B6B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944B6B">
        <w:rPr>
          <w:rFonts w:asciiTheme="minorHAnsi" w:eastAsia="Arial" w:hAnsiTheme="minorHAnsi" w:cstheme="minorHAnsi"/>
          <w:b/>
          <w:spacing w:val="1"/>
          <w:sz w:val="22"/>
          <w:szCs w:val="22"/>
        </w:rPr>
        <w:t>v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ai</w:t>
      </w:r>
      <w:r w:rsidRPr="00944B6B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ab</w:t>
      </w:r>
      <w:r w:rsidRPr="00944B6B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944B6B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944B6B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eq</w:t>
      </w:r>
      <w:r w:rsidRPr="00944B6B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944B6B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944B6B">
        <w:rPr>
          <w:rFonts w:asciiTheme="minorHAnsi" w:eastAsia="Arial" w:hAnsiTheme="minorHAnsi" w:cstheme="minorHAnsi"/>
          <w:b/>
          <w:sz w:val="22"/>
          <w:szCs w:val="22"/>
        </w:rPr>
        <w:t>.</w:t>
      </w:r>
    </w:p>
    <w:p w14:paraId="3BA5AD28" w14:textId="77777777" w:rsidR="005B6461" w:rsidRPr="00944B6B" w:rsidRDefault="005B6461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5DF0A5FB" w14:textId="77777777" w:rsidR="005B6461" w:rsidRPr="00944B6B" w:rsidRDefault="005B646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1C6ED7" w14:textId="77777777" w:rsidR="005B6461" w:rsidRPr="00944B6B" w:rsidRDefault="005B646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D51416" w14:textId="77777777" w:rsidR="005B6461" w:rsidRPr="00944B6B" w:rsidRDefault="00944B6B">
      <w:pPr>
        <w:spacing w:before="40"/>
        <w:ind w:right="1620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(</w:t>
      </w:r>
      <w:r w:rsidRPr="00944B6B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44B6B">
        <w:rPr>
          <w:rFonts w:asciiTheme="minorHAnsi" w:eastAsia="Arial" w:hAnsiTheme="minorHAnsi" w:cstheme="minorHAnsi"/>
          <w:sz w:val="22"/>
          <w:szCs w:val="22"/>
        </w:rPr>
        <w:t>i</w:t>
      </w:r>
      <w:r w:rsidRPr="00944B6B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44B6B">
        <w:rPr>
          <w:rFonts w:asciiTheme="minorHAnsi" w:eastAsia="Arial" w:hAnsiTheme="minorHAnsi" w:cstheme="minorHAnsi"/>
          <w:spacing w:val="-1"/>
          <w:sz w:val="22"/>
          <w:szCs w:val="22"/>
        </w:rPr>
        <w:t>ho</w:t>
      </w:r>
      <w:r w:rsidRPr="00944B6B">
        <w:rPr>
          <w:rFonts w:asciiTheme="minorHAnsi" w:eastAsia="Arial" w:hAnsiTheme="minorHAnsi" w:cstheme="minorHAnsi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44B6B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944B6B">
        <w:rPr>
          <w:rFonts w:asciiTheme="minorHAnsi" w:eastAsia="Arial" w:hAnsiTheme="minorHAnsi" w:cstheme="minorHAnsi"/>
          <w:sz w:val="22"/>
          <w:szCs w:val="22"/>
        </w:rPr>
        <w:t>)</w:t>
      </w:r>
    </w:p>
    <w:sectPr w:rsidR="005B6461" w:rsidRPr="00944B6B">
      <w:pgSz w:w="11920" w:h="16840"/>
      <w:pgMar w:top="580" w:right="58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EF0A9B"/>
    <w:multiLevelType w:val="multilevel"/>
    <w:tmpl w:val="0100D9E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461"/>
    <w:rsid w:val="005B6461"/>
    <w:rsid w:val="00944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7434C2BF"/>
  <w15:docId w15:val="{7617C4D2-3253-4011-9103-C8F063A7B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1264</Words>
  <Characters>7209</Characters>
  <Application>Microsoft Office Word</Application>
  <DocSecurity>0</DocSecurity>
  <Lines>60</Lines>
  <Paragraphs>16</Paragraphs>
  <ScaleCrop>false</ScaleCrop>
  <Company/>
  <LinksUpToDate>false</LinksUpToDate>
  <CharactersWithSpaces>8457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2021-06-14T12:30:00Z</dcterms:created>
  <dcterms:modified xsi:type="dcterms:W3CDTF">2021-06-14T12:31:00Z</dcterms:modified>
</cp:coreProperties>
</file>